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78378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тел.: +7 (495) 747-92-92,</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902C8" w:rsidRPr="000D67AD" w:rsidRDefault="003902C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902C8" w:rsidRPr="005111C8" w:rsidRDefault="003902C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5111C8">
                    <w:rPr>
                      <w:rFonts w:ascii="Helios" w:hAnsi="Helios"/>
                      <w:sz w:val="12"/>
                      <w:szCs w:val="12"/>
                    </w:rPr>
                    <w:t>-</w:t>
                  </w:r>
                  <w:r w:rsidRPr="000D67AD">
                    <w:rPr>
                      <w:rFonts w:ascii="Helios" w:hAnsi="Helios"/>
                      <w:sz w:val="12"/>
                      <w:szCs w:val="12"/>
                      <w:lang w:val="en-US"/>
                    </w:rPr>
                    <w:t>mail</w:t>
                  </w:r>
                  <w:proofErr w:type="gramEnd"/>
                  <w:r w:rsidRPr="005111C8">
                    <w:rPr>
                      <w:rFonts w:ascii="Helios" w:hAnsi="Helios"/>
                      <w:sz w:val="12"/>
                      <w:szCs w:val="12"/>
                    </w:rPr>
                    <w:t xml:space="preserve">: </w:t>
                  </w:r>
                  <w:hyperlink r:id="rId8" w:history="1">
                    <w:r w:rsidRPr="000D67AD">
                      <w:rPr>
                        <w:rFonts w:ascii="Helios" w:hAnsi="Helios"/>
                        <w:sz w:val="12"/>
                        <w:szCs w:val="12"/>
                        <w:lang w:val="en-US"/>
                      </w:rPr>
                      <w:t>posta</w:t>
                    </w:r>
                    <w:r w:rsidRPr="005111C8">
                      <w:rPr>
                        <w:rFonts w:ascii="Helios" w:hAnsi="Helios"/>
                        <w:sz w:val="12"/>
                        <w:szCs w:val="12"/>
                      </w:rPr>
                      <w:t>@</w:t>
                    </w:r>
                    <w:r w:rsidRPr="000D67AD">
                      <w:rPr>
                        <w:rFonts w:ascii="Helios" w:hAnsi="Helios"/>
                        <w:sz w:val="12"/>
                        <w:szCs w:val="12"/>
                        <w:lang w:val="en-US"/>
                      </w:rPr>
                      <w:t>mrsk</w:t>
                    </w:r>
                    <w:r w:rsidRPr="005111C8">
                      <w:rPr>
                        <w:rFonts w:ascii="Helios" w:hAnsi="Helios"/>
                        <w:sz w:val="12"/>
                        <w:szCs w:val="12"/>
                      </w:rPr>
                      <w:t>-1.</w:t>
                    </w:r>
                    <w:r w:rsidRPr="000D67AD">
                      <w:rPr>
                        <w:rFonts w:ascii="Helios" w:hAnsi="Helios"/>
                        <w:sz w:val="12"/>
                        <w:szCs w:val="12"/>
                        <w:lang w:val="en-US"/>
                      </w:rPr>
                      <w:t>ru</w:t>
                    </w:r>
                  </w:hyperlink>
                  <w:r w:rsidRPr="005111C8">
                    <w:rPr>
                      <w:rFonts w:ascii="Helios" w:hAnsi="Helios"/>
                      <w:sz w:val="12"/>
                      <w:szCs w:val="12"/>
                    </w:rPr>
                    <w:t xml:space="preserve">, </w:t>
                  </w:r>
                  <w:hyperlink r:id="rId9" w:history="1">
                    <w:r w:rsidRPr="000D67AD">
                      <w:rPr>
                        <w:rFonts w:ascii="Helios" w:hAnsi="Helios"/>
                        <w:sz w:val="12"/>
                        <w:szCs w:val="12"/>
                        <w:lang w:val="en-US"/>
                      </w:rPr>
                      <w:t>www</w:t>
                    </w:r>
                    <w:r w:rsidRPr="005111C8">
                      <w:rPr>
                        <w:rFonts w:ascii="Helios" w:hAnsi="Helios"/>
                        <w:sz w:val="12"/>
                        <w:szCs w:val="12"/>
                      </w:rPr>
                      <w:t>.</w:t>
                    </w:r>
                    <w:proofErr w:type="spellStart"/>
                    <w:r w:rsidRPr="000D67AD">
                      <w:rPr>
                        <w:rFonts w:ascii="Helios" w:hAnsi="Helios"/>
                        <w:sz w:val="12"/>
                        <w:szCs w:val="12"/>
                        <w:lang w:val="en-US"/>
                      </w:rPr>
                      <w:t>mrsk</w:t>
                    </w:r>
                    <w:proofErr w:type="spellEnd"/>
                    <w:r w:rsidRPr="005111C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869E0" w:rsidRPr="004869E0">
        <w:rPr>
          <w:b/>
          <w:sz w:val="24"/>
          <w:szCs w:val="24"/>
        </w:rPr>
        <w:t>Договора на поставку оборудования связи для нужд ПАО «МРСК Центра» (филиала «</w:t>
      </w:r>
      <w:proofErr w:type="spellStart"/>
      <w:r w:rsidR="004869E0" w:rsidRPr="004869E0">
        <w:rPr>
          <w:b/>
          <w:sz w:val="24"/>
          <w:szCs w:val="24"/>
        </w:rPr>
        <w:t>Белгородэнерго</w:t>
      </w:r>
      <w:proofErr w:type="spellEnd"/>
      <w:r w:rsidR="004869E0" w:rsidRPr="004869E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4869E0" w:rsidRPr="00C12FA4" w:rsidRDefault="004869E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4869E0" w:rsidRDefault="004869E0" w:rsidP="00E71A48">
      <w:pPr>
        <w:spacing w:line="264" w:lineRule="auto"/>
        <w:ind w:firstLine="0"/>
        <w:jc w:val="center"/>
        <w:rPr>
          <w:b/>
          <w:sz w:val="24"/>
          <w:szCs w:val="24"/>
        </w:rPr>
      </w:pPr>
    </w:p>
    <w:p w:rsidR="004869E0" w:rsidRPr="00C12FA4" w:rsidRDefault="004869E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78378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4869E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83781">
        <w:rPr>
          <w:noProof/>
        </w:rPr>
        <w:fldChar w:fldCharType="begin"/>
      </w:r>
      <w:r>
        <w:rPr>
          <w:noProof/>
        </w:rPr>
        <w:instrText xml:space="preserve"> PAGEREF _Toc447269745 \h </w:instrText>
      </w:r>
      <w:r w:rsidR="00783781">
        <w:rPr>
          <w:noProof/>
        </w:rPr>
      </w:r>
      <w:r w:rsidR="00783781">
        <w:rPr>
          <w:noProof/>
        </w:rPr>
        <w:fldChar w:fldCharType="separate"/>
      </w:r>
      <w:r w:rsidR="004869E0">
        <w:rPr>
          <w:noProof/>
        </w:rPr>
        <w:t>4</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83781">
        <w:rPr>
          <w:noProof/>
        </w:rPr>
        <w:fldChar w:fldCharType="begin"/>
      </w:r>
      <w:r>
        <w:rPr>
          <w:noProof/>
        </w:rPr>
        <w:instrText xml:space="preserve"> PAGEREF _Toc447269746 \h </w:instrText>
      </w:r>
      <w:r w:rsidR="00783781">
        <w:rPr>
          <w:noProof/>
        </w:rPr>
      </w:r>
      <w:r w:rsidR="00783781">
        <w:rPr>
          <w:noProof/>
        </w:rPr>
        <w:fldChar w:fldCharType="separate"/>
      </w:r>
      <w:r w:rsidR="004869E0">
        <w:rPr>
          <w:noProof/>
        </w:rPr>
        <w:t>5</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83781">
        <w:rPr>
          <w:noProof/>
        </w:rPr>
        <w:fldChar w:fldCharType="begin"/>
      </w:r>
      <w:r>
        <w:rPr>
          <w:noProof/>
        </w:rPr>
        <w:instrText xml:space="preserve"> PAGEREF _Toc447269747 \h </w:instrText>
      </w:r>
      <w:r w:rsidR="00783781">
        <w:rPr>
          <w:noProof/>
        </w:rPr>
      </w:r>
      <w:r w:rsidR="00783781">
        <w:rPr>
          <w:noProof/>
        </w:rPr>
        <w:fldChar w:fldCharType="separate"/>
      </w:r>
      <w:r w:rsidR="004869E0">
        <w:rPr>
          <w:noProof/>
        </w:rPr>
        <w:t>6</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83781">
        <w:rPr>
          <w:noProof/>
        </w:rPr>
        <w:fldChar w:fldCharType="begin"/>
      </w:r>
      <w:r>
        <w:rPr>
          <w:noProof/>
        </w:rPr>
        <w:instrText xml:space="preserve"> PAGEREF _Toc447269748 \h </w:instrText>
      </w:r>
      <w:r w:rsidR="00783781">
        <w:rPr>
          <w:noProof/>
        </w:rPr>
      </w:r>
      <w:r w:rsidR="00783781">
        <w:rPr>
          <w:noProof/>
        </w:rPr>
        <w:fldChar w:fldCharType="separate"/>
      </w:r>
      <w:r w:rsidR="004869E0">
        <w:rPr>
          <w:noProof/>
        </w:rPr>
        <w:t>6</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83781">
        <w:rPr>
          <w:noProof/>
        </w:rPr>
        <w:fldChar w:fldCharType="begin"/>
      </w:r>
      <w:r>
        <w:rPr>
          <w:noProof/>
        </w:rPr>
        <w:instrText xml:space="preserve"> PAGEREF _Toc447269749 \h </w:instrText>
      </w:r>
      <w:r w:rsidR="00783781">
        <w:rPr>
          <w:noProof/>
        </w:rPr>
      </w:r>
      <w:r w:rsidR="00783781">
        <w:rPr>
          <w:noProof/>
        </w:rPr>
        <w:fldChar w:fldCharType="separate"/>
      </w:r>
      <w:r w:rsidR="004869E0">
        <w:rPr>
          <w:noProof/>
        </w:rPr>
        <w:t>7</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83781">
        <w:rPr>
          <w:noProof/>
        </w:rPr>
        <w:fldChar w:fldCharType="begin"/>
      </w:r>
      <w:r>
        <w:rPr>
          <w:noProof/>
        </w:rPr>
        <w:instrText xml:space="preserve"> PAGEREF _Toc447269750 \h </w:instrText>
      </w:r>
      <w:r w:rsidR="00783781">
        <w:rPr>
          <w:noProof/>
        </w:rPr>
      </w:r>
      <w:r w:rsidR="00783781">
        <w:rPr>
          <w:noProof/>
        </w:rPr>
        <w:fldChar w:fldCharType="separate"/>
      </w:r>
      <w:r w:rsidR="004869E0">
        <w:rPr>
          <w:noProof/>
        </w:rPr>
        <w:t>8</w:t>
      </w:r>
      <w:r w:rsidR="0078378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783781">
        <w:rPr>
          <w:noProof/>
        </w:rPr>
        <w:fldChar w:fldCharType="begin"/>
      </w:r>
      <w:r>
        <w:rPr>
          <w:noProof/>
        </w:rPr>
        <w:instrText xml:space="preserve"> PAGEREF _Toc447269757 \h </w:instrText>
      </w:r>
      <w:r w:rsidR="00783781">
        <w:rPr>
          <w:noProof/>
        </w:rPr>
      </w:r>
      <w:r w:rsidR="00783781">
        <w:rPr>
          <w:noProof/>
        </w:rPr>
        <w:fldChar w:fldCharType="separate"/>
      </w:r>
      <w:r w:rsidR="004869E0">
        <w:rPr>
          <w:noProof/>
        </w:rPr>
        <w:t>9</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83781">
        <w:rPr>
          <w:noProof/>
        </w:rPr>
        <w:fldChar w:fldCharType="begin"/>
      </w:r>
      <w:r>
        <w:rPr>
          <w:noProof/>
        </w:rPr>
        <w:instrText xml:space="preserve"> PAGEREF _Toc447269758 \h </w:instrText>
      </w:r>
      <w:r w:rsidR="00783781">
        <w:rPr>
          <w:noProof/>
        </w:rPr>
      </w:r>
      <w:r w:rsidR="00783781">
        <w:rPr>
          <w:noProof/>
        </w:rPr>
        <w:fldChar w:fldCharType="separate"/>
      </w:r>
      <w:r w:rsidR="004869E0">
        <w:rPr>
          <w:noProof/>
        </w:rPr>
        <w:t>9</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783781">
        <w:rPr>
          <w:noProof/>
        </w:rPr>
        <w:fldChar w:fldCharType="begin"/>
      </w:r>
      <w:r>
        <w:rPr>
          <w:noProof/>
        </w:rPr>
        <w:instrText xml:space="preserve"> PAGEREF _Toc447269762 \h </w:instrText>
      </w:r>
      <w:r w:rsidR="00783781">
        <w:rPr>
          <w:noProof/>
        </w:rPr>
      </w:r>
      <w:r w:rsidR="00783781">
        <w:rPr>
          <w:noProof/>
        </w:rPr>
        <w:fldChar w:fldCharType="separate"/>
      </w:r>
      <w:r w:rsidR="004869E0">
        <w:rPr>
          <w:noProof/>
        </w:rPr>
        <w:t>9</w:t>
      </w:r>
      <w:r w:rsidR="0078378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83781">
        <w:rPr>
          <w:noProof/>
        </w:rPr>
        <w:fldChar w:fldCharType="begin"/>
      </w:r>
      <w:r>
        <w:rPr>
          <w:noProof/>
        </w:rPr>
        <w:instrText xml:space="preserve"> PAGEREF _Toc447269766 \h </w:instrText>
      </w:r>
      <w:r w:rsidR="00783781">
        <w:rPr>
          <w:noProof/>
        </w:rPr>
      </w:r>
      <w:r w:rsidR="00783781">
        <w:rPr>
          <w:noProof/>
        </w:rPr>
        <w:fldChar w:fldCharType="separate"/>
      </w:r>
      <w:r w:rsidR="004869E0">
        <w:rPr>
          <w:noProof/>
        </w:rPr>
        <w:t>12</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83781">
        <w:rPr>
          <w:noProof/>
        </w:rPr>
        <w:fldChar w:fldCharType="begin"/>
      </w:r>
      <w:r>
        <w:rPr>
          <w:noProof/>
        </w:rPr>
        <w:instrText xml:space="preserve"> PAGEREF _Toc447269767 \h </w:instrText>
      </w:r>
      <w:r w:rsidR="00783781">
        <w:rPr>
          <w:noProof/>
        </w:rPr>
      </w:r>
      <w:r w:rsidR="00783781">
        <w:rPr>
          <w:noProof/>
        </w:rPr>
        <w:fldChar w:fldCharType="separate"/>
      </w:r>
      <w:r w:rsidR="004869E0">
        <w:rPr>
          <w:noProof/>
        </w:rPr>
        <w:t>12</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83781">
        <w:rPr>
          <w:noProof/>
        </w:rPr>
        <w:fldChar w:fldCharType="begin"/>
      </w:r>
      <w:r>
        <w:rPr>
          <w:noProof/>
        </w:rPr>
        <w:instrText xml:space="preserve"> PAGEREF _Toc447269770 \h </w:instrText>
      </w:r>
      <w:r w:rsidR="00783781">
        <w:rPr>
          <w:noProof/>
        </w:rPr>
      </w:r>
      <w:r w:rsidR="00783781">
        <w:rPr>
          <w:noProof/>
        </w:rPr>
        <w:fldChar w:fldCharType="separate"/>
      </w:r>
      <w:r w:rsidR="004869E0">
        <w:rPr>
          <w:noProof/>
        </w:rPr>
        <w:t>12</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83781">
        <w:rPr>
          <w:noProof/>
        </w:rPr>
        <w:fldChar w:fldCharType="begin"/>
      </w:r>
      <w:r>
        <w:rPr>
          <w:noProof/>
        </w:rPr>
        <w:instrText xml:space="preserve"> PAGEREF _Toc447269771 \h </w:instrText>
      </w:r>
      <w:r w:rsidR="00783781">
        <w:rPr>
          <w:noProof/>
        </w:rPr>
      </w:r>
      <w:r w:rsidR="00783781">
        <w:rPr>
          <w:noProof/>
        </w:rPr>
        <w:fldChar w:fldCharType="separate"/>
      </w:r>
      <w:r w:rsidR="004869E0">
        <w:rPr>
          <w:noProof/>
        </w:rPr>
        <w:t>13</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83781">
        <w:rPr>
          <w:noProof/>
        </w:rPr>
        <w:fldChar w:fldCharType="begin"/>
      </w:r>
      <w:r>
        <w:rPr>
          <w:noProof/>
        </w:rPr>
        <w:instrText xml:space="preserve"> PAGEREF _Toc447269786 \h </w:instrText>
      </w:r>
      <w:r w:rsidR="00783781">
        <w:rPr>
          <w:noProof/>
        </w:rPr>
      </w:r>
      <w:r w:rsidR="00783781">
        <w:rPr>
          <w:noProof/>
        </w:rPr>
        <w:fldChar w:fldCharType="separate"/>
      </w:r>
      <w:r w:rsidR="004869E0">
        <w:rPr>
          <w:noProof/>
        </w:rPr>
        <w:t>26</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83781">
        <w:rPr>
          <w:noProof/>
        </w:rPr>
        <w:fldChar w:fldCharType="begin"/>
      </w:r>
      <w:r>
        <w:rPr>
          <w:noProof/>
        </w:rPr>
        <w:instrText xml:space="preserve"> PAGEREF _Toc447269789 \h </w:instrText>
      </w:r>
      <w:r w:rsidR="00783781">
        <w:rPr>
          <w:noProof/>
        </w:rPr>
      </w:r>
      <w:r w:rsidR="00783781">
        <w:rPr>
          <w:noProof/>
        </w:rPr>
        <w:fldChar w:fldCharType="separate"/>
      </w:r>
      <w:r w:rsidR="004869E0">
        <w:rPr>
          <w:noProof/>
        </w:rPr>
        <w:t>26</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83781">
        <w:rPr>
          <w:noProof/>
        </w:rPr>
        <w:fldChar w:fldCharType="begin"/>
      </w:r>
      <w:r>
        <w:rPr>
          <w:noProof/>
        </w:rPr>
        <w:instrText xml:space="preserve"> PAGEREF _Toc447269790 \h </w:instrText>
      </w:r>
      <w:r w:rsidR="00783781">
        <w:rPr>
          <w:noProof/>
        </w:rPr>
      </w:r>
      <w:r w:rsidR="00783781">
        <w:rPr>
          <w:noProof/>
        </w:rPr>
        <w:fldChar w:fldCharType="separate"/>
      </w:r>
      <w:r w:rsidR="004869E0">
        <w:rPr>
          <w:noProof/>
        </w:rPr>
        <w:t>26</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83781">
        <w:rPr>
          <w:noProof/>
        </w:rPr>
        <w:fldChar w:fldCharType="begin"/>
      </w:r>
      <w:r>
        <w:rPr>
          <w:noProof/>
        </w:rPr>
        <w:instrText xml:space="preserve"> PAGEREF _Toc447269795 \h </w:instrText>
      </w:r>
      <w:r w:rsidR="00783781">
        <w:rPr>
          <w:noProof/>
        </w:rPr>
      </w:r>
      <w:r w:rsidR="00783781">
        <w:rPr>
          <w:noProof/>
        </w:rPr>
        <w:fldChar w:fldCharType="separate"/>
      </w:r>
      <w:r w:rsidR="004869E0">
        <w:rPr>
          <w:noProof/>
        </w:rPr>
        <w:t>28</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83781">
        <w:rPr>
          <w:noProof/>
        </w:rPr>
        <w:fldChar w:fldCharType="begin"/>
      </w:r>
      <w:r>
        <w:rPr>
          <w:noProof/>
        </w:rPr>
        <w:instrText xml:space="preserve"> PAGEREF _Toc447269796 \h </w:instrText>
      </w:r>
      <w:r w:rsidR="00783781">
        <w:rPr>
          <w:noProof/>
        </w:rPr>
      </w:r>
      <w:r w:rsidR="00783781">
        <w:rPr>
          <w:noProof/>
        </w:rPr>
        <w:fldChar w:fldCharType="separate"/>
      </w:r>
      <w:r w:rsidR="004869E0">
        <w:rPr>
          <w:noProof/>
        </w:rPr>
        <w:t>30</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83781">
        <w:rPr>
          <w:noProof/>
        </w:rPr>
        <w:fldChar w:fldCharType="begin"/>
      </w:r>
      <w:r>
        <w:rPr>
          <w:noProof/>
        </w:rPr>
        <w:instrText xml:space="preserve"> PAGEREF _Toc447269797 \h </w:instrText>
      </w:r>
      <w:r w:rsidR="00783781">
        <w:rPr>
          <w:noProof/>
        </w:rPr>
      </w:r>
      <w:r w:rsidR="00783781">
        <w:rPr>
          <w:noProof/>
        </w:rPr>
        <w:fldChar w:fldCharType="separate"/>
      </w:r>
      <w:r w:rsidR="004869E0">
        <w:rPr>
          <w:noProof/>
        </w:rPr>
        <w:t>30</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83781">
        <w:rPr>
          <w:noProof/>
        </w:rPr>
        <w:fldChar w:fldCharType="begin"/>
      </w:r>
      <w:r>
        <w:rPr>
          <w:noProof/>
        </w:rPr>
        <w:instrText xml:space="preserve"> PAGEREF _Toc447269798 \h </w:instrText>
      </w:r>
      <w:r w:rsidR="00783781">
        <w:rPr>
          <w:noProof/>
        </w:rPr>
      </w:r>
      <w:r w:rsidR="00783781">
        <w:rPr>
          <w:noProof/>
        </w:rPr>
        <w:fldChar w:fldCharType="separate"/>
      </w:r>
      <w:r w:rsidR="004869E0">
        <w:rPr>
          <w:noProof/>
        </w:rPr>
        <w:t>30</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83781">
        <w:rPr>
          <w:noProof/>
        </w:rPr>
        <w:fldChar w:fldCharType="begin"/>
      </w:r>
      <w:r>
        <w:rPr>
          <w:noProof/>
        </w:rPr>
        <w:instrText xml:space="preserve"> PAGEREF _Toc447269799 \h </w:instrText>
      </w:r>
      <w:r w:rsidR="00783781">
        <w:rPr>
          <w:noProof/>
        </w:rPr>
      </w:r>
      <w:r w:rsidR="00783781">
        <w:rPr>
          <w:noProof/>
        </w:rPr>
        <w:fldChar w:fldCharType="separate"/>
      </w:r>
      <w:r w:rsidR="004869E0">
        <w:rPr>
          <w:noProof/>
        </w:rPr>
        <w:t>31</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83781">
        <w:rPr>
          <w:noProof/>
        </w:rPr>
        <w:fldChar w:fldCharType="begin"/>
      </w:r>
      <w:r>
        <w:rPr>
          <w:noProof/>
        </w:rPr>
        <w:instrText xml:space="preserve"> PAGEREF _Toc447269800 \h </w:instrText>
      </w:r>
      <w:r w:rsidR="00783781">
        <w:rPr>
          <w:noProof/>
        </w:rPr>
      </w:r>
      <w:r w:rsidR="00783781">
        <w:rPr>
          <w:noProof/>
        </w:rPr>
        <w:fldChar w:fldCharType="separate"/>
      </w:r>
      <w:r w:rsidR="004869E0">
        <w:rPr>
          <w:noProof/>
        </w:rPr>
        <w:t>31</w:t>
      </w:r>
      <w:r w:rsidR="0078378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83781">
        <w:rPr>
          <w:noProof/>
        </w:rPr>
        <w:fldChar w:fldCharType="begin"/>
      </w:r>
      <w:r>
        <w:rPr>
          <w:noProof/>
        </w:rPr>
        <w:instrText xml:space="preserve"> PAGEREF _Toc447269801 \h </w:instrText>
      </w:r>
      <w:r w:rsidR="00783781">
        <w:rPr>
          <w:noProof/>
        </w:rPr>
      </w:r>
      <w:r w:rsidR="00783781">
        <w:rPr>
          <w:noProof/>
        </w:rPr>
        <w:fldChar w:fldCharType="separate"/>
      </w:r>
      <w:r w:rsidR="004869E0">
        <w:rPr>
          <w:noProof/>
        </w:rPr>
        <w:t>33</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83781">
        <w:rPr>
          <w:noProof/>
        </w:rPr>
        <w:fldChar w:fldCharType="begin"/>
      </w:r>
      <w:r>
        <w:rPr>
          <w:noProof/>
        </w:rPr>
        <w:instrText xml:space="preserve"> PAGEREF _Toc447269802 \h </w:instrText>
      </w:r>
      <w:r w:rsidR="00783781">
        <w:rPr>
          <w:noProof/>
        </w:rPr>
      </w:r>
      <w:r w:rsidR="00783781">
        <w:rPr>
          <w:noProof/>
        </w:rPr>
        <w:fldChar w:fldCharType="separate"/>
      </w:r>
      <w:r w:rsidR="004869E0">
        <w:rPr>
          <w:noProof/>
        </w:rPr>
        <w:t>33</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83781">
        <w:rPr>
          <w:noProof/>
        </w:rPr>
        <w:fldChar w:fldCharType="begin"/>
      </w:r>
      <w:r>
        <w:rPr>
          <w:noProof/>
        </w:rPr>
        <w:instrText xml:space="preserve"> PAGEREF _Toc447269805 \h </w:instrText>
      </w:r>
      <w:r w:rsidR="00783781">
        <w:rPr>
          <w:noProof/>
        </w:rPr>
      </w:r>
      <w:r w:rsidR="00783781">
        <w:rPr>
          <w:noProof/>
        </w:rPr>
        <w:fldChar w:fldCharType="separate"/>
      </w:r>
      <w:r w:rsidR="004869E0">
        <w:rPr>
          <w:noProof/>
        </w:rPr>
        <w:t>33</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83781">
        <w:rPr>
          <w:noProof/>
        </w:rPr>
        <w:fldChar w:fldCharType="begin"/>
      </w:r>
      <w:r>
        <w:rPr>
          <w:noProof/>
        </w:rPr>
        <w:instrText xml:space="preserve"> PAGEREF _Toc447269807 \h </w:instrText>
      </w:r>
      <w:r w:rsidR="00783781">
        <w:rPr>
          <w:noProof/>
        </w:rPr>
      </w:r>
      <w:r w:rsidR="00783781">
        <w:rPr>
          <w:noProof/>
        </w:rPr>
        <w:fldChar w:fldCharType="separate"/>
      </w:r>
      <w:r w:rsidR="004869E0">
        <w:rPr>
          <w:noProof/>
        </w:rPr>
        <w:t>33</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83781">
        <w:rPr>
          <w:noProof/>
        </w:rPr>
        <w:fldChar w:fldCharType="begin"/>
      </w:r>
      <w:r>
        <w:rPr>
          <w:noProof/>
        </w:rPr>
        <w:instrText xml:space="preserve"> PAGEREF _Toc447269810 \h </w:instrText>
      </w:r>
      <w:r w:rsidR="00783781">
        <w:rPr>
          <w:noProof/>
        </w:rPr>
      </w:r>
      <w:r w:rsidR="00783781">
        <w:rPr>
          <w:noProof/>
        </w:rPr>
        <w:fldChar w:fldCharType="separate"/>
      </w:r>
      <w:r w:rsidR="004869E0">
        <w:rPr>
          <w:noProof/>
        </w:rPr>
        <w:t>33</w:t>
      </w:r>
      <w:r w:rsidR="00783781">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783781">
        <w:rPr>
          <w:noProof/>
        </w:rPr>
        <w:fldChar w:fldCharType="begin"/>
      </w:r>
      <w:r>
        <w:rPr>
          <w:noProof/>
        </w:rPr>
        <w:instrText xml:space="preserve"> PAGEREF _Toc447269813 \h </w:instrText>
      </w:r>
      <w:r w:rsidR="00783781">
        <w:rPr>
          <w:noProof/>
        </w:rPr>
      </w:r>
      <w:r w:rsidR="00783781">
        <w:rPr>
          <w:noProof/>
        </w:rPr>
        <w:fldChar w:fldCharType="separate"/>
      </w:r>
      <w:r w:rsidR="004869E0">
        <w:rPr>
          <w:noProof/>
        </w:rPr>
        <w:t>33</w:t>
      </w:r>
      <w:r w:rsidR="0078378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83781">
        <w:rPr>
          <w:noProof/>
        </w:rPr>
        <w:fldChar w:fldCharType="begin"/>
      </w:r>
      <w:r>
        <w:rPr>
          <w:noProof/>
        </w:rPr>
        <w:instrText xml:space="preserve"> PAGEREF _Toc447269815 \h </w:instrText>
      </w:r>
      <w:r w:rsidR="00783781">
        <w:rPr>
          <w:noProof/>
        </w:rPr>
      </w:r>
      <w:r w:rsidR="00783781">
        <w:rPr>
          <w:noProof/>
        </w:rPr>
        <w:fldChar w:fldCharType="separate"/>
      </w:r>
      <w:r w:rsidR="004869E0">
        <w:rPr>
          <w:noProof/>
        </w:rPr>
        <w:t>34</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83781">
        <w:rPr>
          <w:noProof/>
        </w:rPr>
        <w:fldChar w:fldCharType="begin"/>
      </w:r>
      <w:r>
        <w:rPr>
          <w:noProof/>
        </w:rPr>
        <w:instrText xml:space="preserve"> PAGEREF _Toc447269816 \h </w:instrText>
      </w:r>
      <w:r w:rsidR="00783781">
        <w:rPr>
          <w:noProof/>
        </w:rPr>
      </w:r>
      <w:r w:rsidR="00783781">
        <w:rPr>
          <w:noProof/>
        </w:rPr>
        <w:fldChar w:fldCharType="separate"/>
      </w:r>
      <w:r w:rsidR="004869E0">
        <w:rPr>
          <w:noProof/>
        </w:rPr>
        <w:t>34</w:t>
      </w:r>
      <w:r w:rsidR="00783781">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83781">
        <w:rPr>
          <w:noProof/>
        </w:rPr>
        <w:fldChar w:fldCharType="begin"/>
      </w:r>
      <w:r>
        <w:rPr>
          <w:noProof/>
        </w:rPr>
        <w:instrText xml:space="preserve"> PAGEREF _Toc447269819 \h </w:instrText>
      </w:r>
      <w:r w:rsidR="00783781">
        <w:rPr>
          <w:noProof/>
        </w:rPr>
      </w:r>
      <w:r w:rsidR="00783781">
        <w:rPr>
          <w:noProof/>
        </w:rPr>
        <w:fldChar w:fldCharType="separate"/>
      </w:r>
      <w:r w:rsidR="004869E0">
        <w:rPr>
          <w:noProof/>
        </w:rPr>
        <w:t>38</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783781">
        <w:rPr>
          <w:noProof/>
        </w:rPr>
        <w:fldChar w:fldCharType="begin"/>
      </w:r>
      <w:r>
        <w:rPr>
          <w:noProof/>
        </w:rPr>
        <w:instrText xml:space="preserve"> PAGEREF _Toc447269821 \h </w:instrText>
      </w:r>
      <w:r w:rsidR="00783781">
        <w:rPr>
          <w:noProof/>
        </w:rPr>
      </w:r>
      <w:r w:rsidR="00783781">
        <w:rPr>
          <w:noProof/>
        </w:rPr>
        <w:fldChar w:fldCharType="separate"/>
      </w:r>
      <w:r w:rsidR="004869E0">
        <w:rPr>
          <w:noProof/>
        </w:rPr>
        <w:t>40</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783781">
        <w:rPr>
          <w:noProof/>
        </w:rPr>
        <w:fldChar w:fldCharType="begin"/>
      </w:r>
      <w:r>
        <w:rPr>
          <w:noProof/>
        </w:rPr>
        <w:instrText xml:space="preserve"> PAGEREF _Toc447269824 \h </w:instrText>
      </w:r>
      <w:r w:rsidR="00783781">
        <w:rPr>
          <w:noProof/>
        </w:rPr>
      </w:r>
      <w:r w:rsidR="00783781">
        <w:rPr>
          <w:noProof/>
        </w:rPr>
        <w:fldChar w:fldCharType="separate"/>
      </w:r>
      <w:r w:rsidR="004869E0">
        <w:rPr>
          <w:noProof/>
        </w:rPr>
        <w:t>43</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83781">
        <w:rPr>
          <w:noProof/>
        </w:rPr>
        <w:fldChar w:fldCharType="begin"/>
      </w:r>
      <w:r>
        <w:rPr>
          <w:noProof/>
        </w:rPr>
        <w:instrText xml:space="preserve"> PAGEREF _Toc447269827 \h </w:instrText>
      </w:r>
      <w:r w:rsidR="00783781">
        <w:rPr>
          <w:noProof/>
        </w:rPr>
      </w:r>
      <w:r w:rsidR="00783781">
        <w:rPr>
          <w:noProof/>
        </w:rPr>
        <w:fldChar w:fldCharType="separate"/>
      </w:r>
      <w:r w:rsidR="004869E0">
        <w:rPr>
          <w:noProof/>
        </w:rPr>
        <w:t>46</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783781">
        <w:rPr>
          <w:noProof/>
        </w:rPr>
        <w:fldChar w:fldCharType="begin"/>
      </w:r>
      <w:r>
        <w:rPr>
          <w:noProof/>
        </w:rPr>
        <w:instrText xml:space="preserve"> PAGEREF _Toc447269830 \h </w:instrText>
      </w:r>
      <w:r w:rsidR="00783781">
        <w:rPr>
          <w:noProof/>
        </w:rPr>
      </w:r>
      <w:r w:rsidR="00783781">
        <w:rPr>
          <w:noProof/>
        </w:rPr>
        <w:fldChar w:fldCharType="separate"/>
      </w:r>
      <w:r w:rsidR="004869E0">
        <w:rPr>
          <w:noProof/>
        </w:rPr>
        <w:t>48</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83781">
        <w:rPr>
          <w:noProof/>
        </w:rPr>
        <w:fldChar w:fldCharType="begin"/>
      </w:r>
      <w:r>
        <w:rPr>
          <w:noProof/>
        </w:rPr>
        <w:instrText xml:space="preserve"> PAGEREF _Toc447269833 \h </w:instrText>
      </w:r>
      <w:r w:rsidR="00783781">
        <w:rPr>
          <w:noProof/>
        </w:rPr>
      </w:r>
      <w:r w:rsidR="00783781">
        <w:rPr>
          <w:noProof/>
        </w:rPr>
        <w:fldChar w:fldCharType="separate"/>
      </w:r>
      <w:r w:rsidR="004869E0">
        <w:rPr>
          <w:noProof/>
        </w:rPr>
        <w:t>50</w:t>
      </w:r>
      <w:r w:rsidR="00783781">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83781">
        <w:rPr>
          <w:noProof/>
        </w:rPr>
        <w:fldChar w:fldCharType="begin"/>
      </w:r>
      <w:r>
        <w:rPr>
          <w:noProof/>
        </w:rPr>
        <w:instrText xml:space="preserve"> PAGEREF _Toc447269835 \h </w:instrText>
      </w:r>
      <w:r w:rsidR="00783781">
        <w:rPr>
          <w:noProof/>
        </w:rPr>
      </w:r>
      <w:r w:rsidR="00783781">
        <w:rPr>
          <w:noProof/>
        </w:rPr>
        <w:fldChar w:fldCharType="separate"/>
      </w:r>
      <w:r w:rsidR="004869E0">
        <w:rPr>
          <w:noProof/>
        </w:rPr>
        <w:t>52</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83781">
        <w:rPr>
          <w:noProof/>
        </w:rPr>
        <w:fldChar w:fldCharType="begin"/>
      </w:r>
      <w:r>
        <w:rPr>
          <w:noProof/>
        </w:rPr>
        <w:instrText xml:space="preserve"> PAGEREF _Toc447269837 \h </w:instrText>
      </w:r>
      <w:r w:rsidR="00783781">
        <w:rPr>
          <w:noProof/>
        </w:rPr>
      </w:r>
      <w:r w:rsidR="00783781">
        <w:rPr>
          <w:noProof/>
        </w:rPr>
        <w:fldChar w:fldCharType="separate"/>
      </w:r>
      <w:r w:rsidR="004869E0">
        <w:rPr>
          <w:noProof/>
        </w:rPr>
        <w:t>57</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83781">
        <w:rPr>
          <w:noProof/>
        </w:rPr>
        <w:fldChar w:fldCharType="begin"/>
      </w:r>
      <w:r>
        <w:rPr>
          <w:noProof/>
        </w:rPr>
        <w:instrText xml:space="preserve"> PAGEREF _Toc447269840 \h </w:instrText>
      </w:r>
      <w:r w:rsidR="00783781">
        <w:rPr>
          <w:noProof/>
        </w:rPr>
      </w:r>
      <w:r w:rsidR="00783781">
        <w:rPr>
          <w:noProof/>
        </w:rPr>
        <w:fldChar w:fldCharType="separate"/>
      </w:r>
      <w:r w:rsidR="004869E0">
        <w:rPr>
          <w:noProof/>
        </w:rPr>
        <w:t>59</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83781">
        <w:rPr>
          <w:noProof/>
        </w:rPr>
        <w:fldChar w:fldCharType="begin"/>
      </w:r>
      <w:r>
        <w:rPr>
          <w:noProof/>
        </w:rPr>
        <w:instrText xml:space="preserve"> PAGEREF _Toc447269843 \h </w:instrText>
      </w:r>
      <w:r w:rsidR="00783781">
        <w:rPr>
          <w:noProof/>
        </w:rPr>
      </w:r>
      <w:r w:rsidR="00783781">
        <w:rPr>
          <w:noProof/>
        </w:rPr>
        <w:fldChar w:fldCharType="separate"/>
      </w:r>
      <w:r w:rsidR="004869E0">
        <w:rPr>
          <w:noProof/>
        </w:rPr>
        <w:t>61</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83781">
        <w:rPr>
          <w:noProof/>
        </w:rPr>
        <w:fldChar w:fldCharType="begin"/>
      </w:r>
      <w:r>
        <w:rPr>
          <w:noProof/>
        </w:rPr>
        <w:instrText xml:space="preserve"> PAGEREF _Toc447269846 \h </w:instrText>
      </w:r>
      <w:r w:rsidR="00783781">
        <w:rPr>
          <w:noProof/>
        </w:rPr>
      </w:r>
      <w:r w:rsidR="00783781">
        <w:rPr>
          <w:noProof/>
        </w:rPr>
        <w:fldChar w:fldCharType="separate"/>
      </w:r>
      <w:r w:rsidR="004869E0">
        <w:rPr>
          <w:noProof/>
        </w:rPr>
        <w:t>63</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83781">
        <w:rPr>
          <w:noProof/>
        </w:rPr>
        <w:fldChar w:fldCharType="begin"/>
      </w:r>
      <w:r>
        <w:rPr>
          <w:noProof/>
        </w:rPr>
        <w:instrText xml:space="preserve"> PAGEREF _Toc447269848 \h </w:instrText>
      </w:r>
      <w:r w:rsidR="00783781">
        <w:rPr>
          <w:noProof/>
        </w:rPr>
      </w:r>
      <w:r w:rsidR="00783781">
        <w:rPr>
          <w:noProof/>
        </w:rPr>
        <w:fldChar w:fldCharType="separate"/>
      </w:r>
      <w:r w:rsidR="004869E0">
        <w:rPr>
          <w:noProof/>
        </w:rPr>
        <w:t>64</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83781">
        <w:rPr>
          <w:noProof/>
        </w:rPr>
        <w:fldChar w:fldCharType="begin"/>
      </w:r>
      <w:r>
        <w:rPr>
          <w:noProof/>
        </w:rPr>
        <w:instrText xml:space="preserve"> PAGEREF _Toc447269851 \h </w:instrText>
      </w:r>
      <w:r w:rsidR="00783781">
        <w:rPr>
          <w:noProof/>
        </w:rPr>
      </w:r>
      <w:r w:rsidR="00783781">
        <w:rPr>
          <w:noProof/>
        </w:rPr>
        <w:fldChar w:fldCharType="separate"/>
      </w:r>
      <w:r w:rsidR="004869E0">
        <w:rPr>
          <w:noProof/>
        </w:rPr>
        <w:t>67</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83781">
        <w:rPr>
          <w:noProof/>
        </w:rPr>
        <w:fldChar w:fldCharType="begin"/>
      </w:r>
      <w:r>
        <w:rPr>
          <w:noProof/>
        </w:rPr>
        <w:instrText xml:space="preserve"> PAGEREF _Toc447269854 \h </w:instrText>
      </w:r>
      <w:r w:rsidR="00783781">
        <w:rPr>
          <w:noProof/>
        </w:rPr>
      </w:r>
      <w:r w:rsidR="00783781">
        <w:rPr>
          <w:noProof/>
        </w:rPr>
        <w:fldChar w:fldCharType="separate"/>
      </w:r>
      <w:r w:rsidR="004869E0">
        <w:rPr>
          <w:noProof/>
        </w:rPr>
        <w:t>69</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83781">
        <w:rPr>
          <w:noProof/>
        </w:rPr>
        <w:fldChar w:fldCharType="begin"/>
      </w:r>
      <w:r>
        <w:rPr>
          <w:noProof/>
        </w:rPr>
        <w:instrText xml:space="preserve"> PAGEREF _Toc447269857 \h </w:instrText>
      </w:r>
      <w:r w:rsidR="00783781">
        <w:rPr>
          <w:noProof/>
        </w:rPr>
      </w:r>
      <w:r w:rsidR="00783781">
        <w:rPr>
          <w:noProof/>
        </w:rPr>
        <w:fldChar w:fldCharType="separate"/>
      </w:r>
      <w:r w:rsidR="004869E0">
        <w:rPr>
          <w:noProof/>
        </w:rPr>
        <w:t>72</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783781">
        <w:rPr>
          <w:noProof/>
        </w:rPr>
        <w:fldChar w:fldCharType="begin"/>
      </w:r>
      <w:r>
        <w:rPr>
          <w:noProof/>
        </w:rPr>
        <w:instrText xml:space="preserve"> PAGEREF _Toc447269860 \h </w:instrText>
      </w:r>
      <w:r w:rsidR="00783781">
        <w:rPr>
          <w:noProof/>
        </w:rPr>
      </w:r>
      <w:r w:rsidR="00783781">
        <w:rPr>
          <w:noProof/>
        </w:rPr>
        <w:fldChar w:fldCharType="separate"/>
      </w:r>
      <w:r w:rsidR="004869E0">
        <w:rPr>
          <w:noProof/>
        </w:rPr>
        <w:t>74</w:t>
      </w:r>
      <w:r w:rsidR="0078378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783781">
        <w:rPr>
          <w:noProof/>
        </w:rPr>
        <w:fldChar w:fldCharType="begin"/>
      </w:r>
      <w:r>
        <w:rPr>
          <w:noProof/>
        </w:rPr>
        <w:instrText xml:space="preserve"> PAGEREF _Toc447269863 \h </w:instrText>
      </w:r>
      <w:r w:rsidR="00783781">
        <w:rPr>
          <w:noProof/>
        </w:rPr>
      </w:r>
      <w:r w:rsidR="00783781">
        <w:rPr>
          <w:noProof/>
        </w:rPr>
        <w:fldChar w:fldCharType="separate"/>
      </w:r>
      <w:r w:rsidR="004869E0">
        <w:rPr>
          <w:noProof/>
        </w:rPr>
        <w:t>76</w:t>
      </w:r>
      <w:r w:rsidR="00783781">
        <w:rPr>
          <w:noProof/>
        </w:rPr>
        <w:fldChar w:fldCharType="end"/>
      </w:r>
    </w:p>
    <w:p w:rsidR="00717F60" w:rsidRPr="00E71A48" w:rsidRDefault="0078378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4869E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3123), </w:t>
      </w:r>
      <w:r w:rsidR="007556FF" w:rsidRPr="00702B2C">
        <w:rPr>
          <w:sz w:val="24"/>
          <w:szCs w:val="24"/>
        </w:rPr>
        <w:t xml:space="preserve">адрес электронной почты: </w:t>
      </w:r>
      <w:r w:rsidR="007556FF" w:rsidRPr="00702B2C">
        <w:rPr>
          <w:iCs/>
          <w:sz w:val="24"/>
          <w:szCs w:val="24"/>
        </w:rPr>
        <w:t xml:space="preserve"> </w:t>
      </w:r>
      <w:hyperlink r:id="rId17" w:history="1">
        <w:r w:rsidR="007556FF" w:rsidRPr="004869E0">
          <w:rPr>
            <w:rStyle w:val="a7"/>
            <w:sz w:val="24"/>
            <w:szCs w:val="24"/>
          </w:rPr>
          <w:t>Lazareva.TV@mrsk-1.ru</w:t>
        </w:r>
      </w:hyperlink>
      <w:r w:rsidRPr="004869E0">
        <w:rPr>
          <w:iCs/>
          <w:sz w:val="24"/>
          <w:szCs w:val="24"/>
        </w:rPr>
        <w:t>, ответственное лицо –</w:t>
      </w:r>
      <w:r w:rsidR="004869E0" w:rsidRPr="004869E0">
        <w:rPr>
          <w:iCs/>
          <w:sz w:val="24"/>
          <w:szCs w:val="24"/>
        </w:rPr>
        <w:t xml:space="preserve"> </w:t>
      </w:r>
      <w:r w:rsidR="00862664" w:rsidRPr="004869E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4869E0">
          <w:rPr>
            <w:rStyle w:val="a7"/>
            <w:sz w:val="24"/>
            <w:szCs w:val="24"/>
          </w:rPr>
          <w:t>Ostonen.IA@mrsk-1.ru</w:t>
        </w:r>
      </w:hyperlink>
      <w:r w:rsidR="008603CD" w:rsidRPr="004869E0">
        <w:rPr>
          <w:rStyle w:val="a7"/>
        </w:rPr>
        <w:t>)</w:t>
      </w:r>
      <w:r w:rsidR="00862664" w:rsidRPr="004869E0">
        <w:rPr>
          <w:sz w:val="24"/>
          <w:szCs w:val="24"/>
        </w:rPr>
        <w:t xml:space="preserve"> </w:t>
      </w:r>
      <w:r w:rsidR="004B5EB3" w:rsidRPr="004869E0">
        <w:rPr>
          <w:iCs/>
          <w:sz w:val="24"/>
          <w:szCs w:val="24"/>
        </w:rPr>
        <w:t>Извещени</w:t>
      </w:r>
      <w:r w:rsidRPr="004869E0">
        <w:rPr>
          <w:iCs/>
          <w:sz w:val="24"/>
          <w:szCs w:val="24"/>
        </w:rPr>
        <w:t>ем</w:t>
      </w:r>
      <w:r w:rsidRPr="004869E0">
        <w:rPr>
          <w:sz w:val="24"/>
          <w:szCs w:val="24"/>
        </w:rPr>
        <w:t xml:space="preserve"> о проведении открытого </w:t>
      </w:r>
      <w:r w:rsidRPr="004869E0">
        <w:rPr>
          <w:iCs/>
          <w:sz w:val="24"/>
          <w:szCs w:val="24"/>
        </w:rPr>
        <w:t>запроса предложений</w:t>
      </w:r>
      <w:r w:rsidRPr="004869E0">
        <w:rPr>
          <w:sz w:val="24"/>
          <w:szCs w:val="24"/>
        </w:rPr>
        <w:t xml:space="preserve">, опубликованным </w:t>
      </w:r>
      <w:r w:rsidRPr="004869E0">
        <w:rPr>
          <w:b/>
          <w:sz w:val="24"/>
          <w:szCs w:val="24"/>
        </w:rPr>
        <w:t>«</w:t>
      </w:r>
      <w:r w:rsidR="004869E0" w:rsidRPr="004869E0">
        <w:rPr>
          <w:b/>
          <w:sz w:val="24"/>
          <w:szCs w:val="24"/>
        </w:rPr>
        <w:t>26</w:t>
      </w:r>
      <w:r w:rsidRPr="004869E0">
        <w:rPr>
          <w:b/>
          <w:sz w:val="24"/>
          <w:szCs w:val="24"/>
        </w:rPr>
        <w:t xml:space="preserve">» </w:t>
      </w:r>
      <w:r w:rsidR="004869E0" w:rsidRPr="004869E0">
        <w:rPr>
          <w:b/>
          <w:sz w:val="24"/>
          <w:szCs w:val="24"/>
        </w:rPr>
        <w:t>апреля</w:t>
      </w:r>
      <w:r w:rsidRPr="004869E0">
        <w:rPr>
          <w:b/>
          <w:sz w:val="24"/>
          <w:szCs w:val="24"/>
        </w:rPr>
        <w:t xml:space="preserve"> 20</w:t>
      </w:r>
      <w:r w:rsidR="00C12FA4" w:rsidRPr="004869E0">
        <w:rPr>
          <w:b/>
          <w:sz w:val="24"/>
          <w:szCs w:val="24"/>
        </w:rPr>
        <w:t>1</w:t>
      </w:r>
      <w:r w:rsidR="00862664" w:rsidRPr="004869E0">
        <w:rPr>
          <w:b/>
          <w:sz w:val="24"/>
          <w:szCs w:val="24"/>
        </w:rPr>
        <w:t>6</w:t>
      </w:r>
      <w:r w:rsidRPr="004869E0">
        <w:rPr>
          <w:b/>
          <w:sz w:val="24"/>
          <w:szCs w:val="24"/>
        </w:rPr>
        <w:t xml:space="preserve"> г.</w:t>
      </w:r>
      <w:r w:rsidRPr="004869E0">
        <w:rPr>
          <w:sz w:val="24"/>
          <w:szCs w:val="24"/>
        </w:rPr>
        <w:t xml:space="preserve"> на официальном сайте (</w:t>
      </w:r>
      <w:hyperlink r:id="rId19" w:history="1">
        <w:r w:rsidR="00345CCA" w:rsidRPr="004869E0">
          <w:rPr>
            <w:rStyle w:val="a7"/>
            <w:sz w:val="24"/>
            <w:szCs w:val="24"/>
          </w:rPr>
          <w:t>www.zakupki.</w:t>
        </w:r>
        <w:r w:rsidR="00345CCA" w:rsidRPr="004869E0">
          <w:rPr>
            <w:rStyle w:val="a7"/>
            <w:sz w:val="24"/>
            <w:szCs w:val="24"/>
            <w:lang w:val="en-US"/>
          </w:rPr>
          <w:t>gov</w:t>
        </w:r>
        <w:r w:rsidR="00345CCA" w:rsidRPr="004869E0">
          <w:rPr>
            <w:rStyle w:val="a7"/>
            <w:sz w:val="24"/>
            <w:szCs w:val="24"/>
          </w:rPr>
          <w:t>.ru</w:t>
        </w:r>
      </w:hyperlink>
      <w:r w:rsidRPr="004869E0">
        <w:rPr>
          <w:sz w:val="24"/>
          <w:szCs w:val="24"/>
        </w:rPr>
        <w:t>),</w:t>
      </w:r>
      <w:r w:rsidR="009D7F01" w:rsidRPr="004869E0">
        <w:rPr>
          <w:iCs/>
          <w:sz w:val="24"/>
          <w:szCs w:val="24"/>
        </w:rPr>
        <w:t xml:space="preserve"> </w:t>
      </w:r>
      <w:r w:rsidR="009D7F01" w:rsidRPr="004869E0">
        <w:rPr>
          <w:sz w:val="24"/>
          <w:szCs w:val="24"/>
        </w:rPr>
        <w:t xml:space="preserve">на сайте </w:t>
      </w:r>
      <w:r w:rsidR="007556FF" w:rsidRPr="004869E0">
        <w:rPr>
          <w:iCs/>
          <w:sz w:val="24"/>
          <w:szCs w:val="24"/>
        </w:rPr>
        <w:t>ПАО «МРСК Центра»</w:t>
      </w:r>
      <w:r w:rsidR="009D7F01" w:rsidRPr="004869E0">
        <w:rPr>
          <w:sz w:val="24"/>
          <w:szCs w:val="24"/>
        </w:rPr>
        <w:t xml:space="preserve"> (</w:t>
      </w:r>
      <w:hyperlink r:id="rId20" w:history="1">
        <w:r w:rsidR="007556FF" w:rsidRPr="004869E0">
          <w:rPr>
            <w:rStyle w:val="a7"/>
            <w:sz w:val="24"/>
            <w:szCs w:val="24"/>
          </w:rPr>
          <w:t>www.mrsk-1.ru</w:t>
        </w:r>
      </w:hyperlink>
      <w:r w:rsidR="00862664" w:rsidRPr="004869E0">
        <w:rPr>
          <w:sz w:val="24"/>
          <w:szCs w:val="24"/>
        </w:rPr>
        <w:t>)</w:t>
      </w:r>
      <w:r w:rsidR="00702B2C" w:rsidRPr="004869E0">
        <w:rPr>
          <w:sz w:val="24"/>
          <w:szCs w:val="24"/>
        </w:rPr>
        <w:t>, на</w:t>
      </w:r>
      <w:r w:rsidR="00702B2C" w:rsidRPr="00862664">
        <w:rPr>
          <w:sz w:val="24"/>
          <w:szCs w:val="24"/>
        </w:rPr>
        <w:t xml:space="preserve">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4869E0" w:rsidRPr="00F45DFA">
        <w:rPr>
          <w:iCs/>
          <w:sz w:val="24"/>
          <w:szCs w:val="24"/>
          <w:lang w:eastAsia="ru-RU"/>
        </w:rPr>
        <w:t>Договора</w:t>
      </w:r>
      <w:r w:rsidR="004869E0" w:rsidRPr="00F45DFA">
        <w:rPr>
          <w:sz w:val="24"/>
          <w:szCs w:val="24"/>
        </w:rPr>
        <w:t xml:space="preserve"> </w:t>
      </w:r>
      <w:r w:rsidR="004869E0" w:rsidRPr="00F45DFA">
        <w:rPr>
          <w:snapToGrid w:val="0"/>
          <w:sz w:val="24"/>
          <w:szCs w:val="24"/>
        </w:rPr>
        <w:t xml:space="preserve">на </w:t>
      </w:r>
      <w:r w:rsidR="004869E0" w:rsidRPr="004869E0">
        <w:rPr>
          <w:sz w:val="24"/>
          <w:szCs w:val="24"/>
        </w:rPr>
        <w:t xml:space="preserve">поставку оборудования связи </w:t>
      </w:r>
      <w:r w:rsidR="004869E0" w:rsidRPr="004869E0">
        <w:rPr>
          <w:snapToGrid w:val="0"/>
          <w:sz w:val="24"/>
          <w:szCs w:val="24"/>
        </w:rPr>
        <w:t>для нужд ПАО «МРСК Центра» (филиала «</w:t>
      </w:r>
      <w:proofErr w:type="spellStart"/>
      <w:r w:rsidR="004869E0" w:rsidRPr="004869E0">
        <w:rPr>
          <w:snapToGrid w:val="0"/>
          <w:sz w:val="24"/>
          <w:szCs w:val="24"/>
        </w:rPr>
        <w:t>Белгородэнерго</w:t>
      </w:r>
      <w:proofErr w:type="spellEnd"/>
      <w:r w:rsidR="004869E0" w:rsidRPr="004869E0">
        <w:rPr>
          <w:sz w:val="24"/>
          <w:szCs w:val="24"/>
        </w:rPr>
        <w:t>»</w:t>
      </w:r>
      <w:r w:rsidR="00862664" w:rsidRPr="004869E0">
        <w:rPr>
          <w:sz w:val="24"/>
          <w:szCs w:val="24"/>
        </w:rPr>
        <w:t xml:space="preserve">, расположенного по адресу: </w:t>
      </w:r>
      <w:proofErr w:type="gramStart"/>
      <w:r w:rsidR="00862664" w:rsidRPr="004869E0">
        <w:rPr>
          <w:sz w:val="24"/>
          <w:szCs w:val="24"/>
        </w:rPr>
        <w:t>РФ, 308600, г. Белгород, ул. Преображенская, д. 42)</w:t>
      </w:r>
      <w:r w:rsidRPr="004869E0">
        <w:rPr>
          <w:sz w:val="24"/>
          <w:szCs w:val="24"/>
        </w:rPr>
        <w:t>.</w:t>
      </w:r>
      <w:bookmarkEnd w:id="11"/>
      <w:bookmarkEnd w:id="12"/>
      <w:bookmarkEnd w:id="13"/>
      <w:proofErr w:type="gramEnd"/>
    </w:p>
    <w:p w:rsidR="00717F60" w:rsidRPr="004869E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869E0">
        <w:rPr>
          <w:sz w:val="24"/>
          <w:szCs w:val="24"/>
        </w:rPr>
        <w:t xml:space="preserve">Настоящий </w:t>
      </w:r>
      <w:r w:rsidR="004B5EB3" w:rsidRPr="004869E0">
        <w:rPr>
          <w:sz w:val="24"/>
          <w:szCs w:val="24"/>
        </w:rPr>
        <w:t>З</w:t>
      </w:r>
      <w:r w:rsidRPr="004869E0">
        <w:rPr>
          <w:sz w:val="24"/>
          <w:szCs w:val="24"/>
        </w:rPr>
        <w:t>апрос</w:t>
      </w:r>
      <w:r w:rsidRPr="00C12FA4">
        <w:rPr>
          <w:sz w:val="24"/>
          <w:szCs w:val="24"/>
        </w:rPr>
        <w:t xml:space="preserve"> предложений проводится в соответствии с правилами и с использованием </w:t>
      </w:r>
      <w:r w:rsidRPr="004869E0">
        <w:rPr>
          <w:sz w:val="24"/>
          <w:szCs w:val="24"/>
        </w:rPr>
        <w:t xml:space="preserve">функционала </w:t>
      </w:r>
      <w:r w:rsidR="00702B2C" w:rsidRPr="004869E0">
        <w:rPr>
          <w:sz w:val="24"/>
          <w:szCs w:val="24"/>
        </w:rPr>
        <w:t>электронной торговой площадк</w:t>
      </w:r>
      <w:r w:rsidR="00414AB1" w:rsidRPr="004869E0">
        <w:rPr>
          <w:sz w:val="24"/>
          <w:szCs w:val="24"/>
        </w:rPr>
        <w:t>и</w:t>
      </w:r>
      <w:r w:rsidR="00702B2C" w:rsidRPr="004869E0">
        <w:rPr>
          <w:sz w:val="24"/>
          <w:szCs w:val="24"/>
        </w:rPr>
        <w:t xml:space="preserve"> </w:t>
      </w:r>
      <w:r w:rsidR="000D70B6" w:rsidRPr="004869E0">
        <w:rPr>
          <w:sz w:val="24"/>
          <w:szCs w:val="24"/>
        </w:rPr>
        <w:t>П</w:t>
      </w:r>
      <w:r w:rsidR="00702B2C" w:rsidRPr="004869E0">
        <w:rPr>
          <w:sz w:val="24"/>
          <w:szCs w:val="24"/>
        </w:rPr>
        <w:t>АО «</w:t>
      </w:r>
      <w:proofErr w:type="spellStart"/>
      <w:r w:rsidR="00702B2C" w:rsidRPr="004869E0">
        <w:rPr>
          <w:sz w:val="24"/>
          <w:szCs w:val="24"/>
        </w:rPr>
        <w:t>Россети</w:t>
      </w:r>
      <w:proofErr w:type="spellEnd"/>
      <w:r w:rsidR="00702B2C" w:rsidRPr="004869E0">
        <w:rPr>
          <w:sz w:val="24"/>
          <w:szCs w:val="24"/>
        </w:rPr>
        <w:t xml:space="preserve">» </w:t>
      </w:r>
      <w:hyperlink r:id="rId21" w:history="1">
        <w:proofErr w:type="spellStart"/>
        <w:r w:rsidR="00862664" w:rsidRPr="004869E0">
          <w:rPr>
            <w:rStyle w:val="a7"/>
            <w:sz w:val="24"/>
            <w:szCs w:val="24"/>
          </w:rPr>
          <w:t>etp.rosseti.ru</w:t>
        </w:r>
        <w:proofErr w:type="spellEnd"/>
      </w:hyperlink>
      <w:r w:rsidR="00862664" w:rsidRPr="004869E0">
        <w:rPr>
          <w:sz w:val="24"/>
          <w:szCs w:val="24"/>
        </w:rPr>
        <w:t xml:space="preserve"> </w:t>
      </w:r>
      <w:r w:rsidR="00702B2C" w:rsidRPr="004869E0">
        <w:rPr>
          <w:sz w:val="24"/>
          <w:szCs w:val="24"/>
        </w:rPr>
        <w:t>(далее — ЭТП)</w:t>
      </w:r>
      <w:r w:rsidR="005B75A6" w:rsidRPr="004869E0">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869E0">
        <w:rPr>
          <w:sz w:val="24"/>
          <w:szCs w:val="24"/>
        </w:rPr>
        <w:t>Заказчик</w:t>
      </w:r>
      <w:r w:rsidR="00702B2C" w:rsidRPr="004869E0">
        <w:rPr>
          <w:sz w:val="24"/>
          <w:szCs w:val="24"/>
        </w:rPr>
        <w:t xml:space="preserve">: </w:t>
      </w:r>
      <w:r w:rsidRPr="004869E0">
        <w:rPr>
          <w:sz w:val="24"/>
          <w:szCs w:val="24"/>
        </w:rPr>
        <w:t xml:space="preserve"> </w:t>
      </w:r>
      <w:r w:rsidR="00702B2C" w:rsidRPr="004869E0">
        <w:rPr>
          <w:iCs/>
          <w:sz w:val="24"/>
          <w:szCs w:val="24"/>
        </w:rPr>
        <w:t>ПАО</w:t>
      </w:r>
      <w:r w:rsidR="00702B2C" w:rsidRPr="00C12FA4">
        <w:rPr>
          <w:iCs/>
          <w:sz w:val="24"/>
          <w:szCs w:val="24"/>
        </w:rPr>
        <w:t xml:space="preserve"> «МРСК Центра».</w:t>
      </w:r>
      <w:r w:rsidRPr="00C12FA4">
        <w:rPr>
          <w:rStyle w:val="aa"/>
          <w:sz w:val="24"/>
          <w:szCs w:val="24"/>
        </w:rPr>
        <w:t xml:space="preserve"> </w:t>
      </w:r>
      <w:bookmarkEnd w:id="15"/>
    </w:p>
    <w:p w:rsidR="008C4223" w:rsidRPr="004869E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 xml:space="preserve">Предмет </w:t>
      </w:r>
      <w:r w:rsidRPr="004869E0">
        <w:rPr>
          <w:sz w:val="24"/>
          <w:szCs w:val="24"/>
        </w:rPr>
        <w:t>З</w:t>
      </w:r>
      <w:r w:rsidR="00717F60" w:rsidRPr="004869E0">
        <w:rPr>
          <w:sz w:val="24"/>
          <w:szCs w:val="24"/>
        </w:rPr>
        <w:t>апроса предложений</w:t>
      </w:r>
      <w:r w:rsidR="00702B2C" w:rsidRPr="004869E0">
        <w:rPr>
          <w:sz w:val="24"/>
          <w:szCs w:val="24"/>
        </w:rPr>
        <w:t>:</w:t>
      </w:r>
      <w:bookmarkEnd w:id="16"/>
    </w:p>
    <w:p w:rsidR="00A40714" w:rsidRPr="004869E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4869E0">
        <w:rPr>
          <w:b/>
          <w:sz w:val="24"/>
          <w:szCs w:val="24"/>
          <w:u w:val="single"/>
        </w:rPr>
        <w:t>Лот №1:</w:t>
      </w:r>
      <w:r w:rsidR="00717F60" w:rsidRPr="004869E0">
        <w:rPr>
          <w:sz w:val="24"/>
          <w:szCs w:val="24"/>
        </w:rPr>
        <w:t xml:space="preserve"> право заключения </w:t>
      </w:r>
      <w:bookmarkEnd w:id="17"/>
      <w:r w:rsidR="004869E0" w:rsidRPr="004869E0">
        <w:rPr>
          <w:iCs/>
          <w:sz w:val="24"/>
          <w:szCs w:val="24"/>
          <w:lang w:eastAsia="ru-RU"/>
        </w:rPr>
        <w:t>Договора</w:t>
      </w:r>
      <w:r w:rsidR="004869E0" w:rsidRPr="004869E0">
        <w:rPr>
          <w:sz w:val="24"/>
          <w:szCs w:val="24"/>
        </w:rPr>
        <w:t xml:space="preserve"> </w:t>
      </w:r>
      <w:r w:rsidR="004869E0" w:rsidRPr="004869E0">
        <w:rPr>
          <w:snapToGrid w:val="0"/>
          <w:sz w:val="24"/>
          <w:szCs w:val="24"/>
        </w:rPr>
        <w:t xml:space="preserve">на </w:t>
      </w:r>
      <w:r w:rsidR="004869E0" w:rsidRPr="004869E0">
        <w:rPr>
          <w:sz w:val="24"/>
          <w:szCs w:val="24"/>
        </w:rPr>
        <w:t xml:space="preserve">поставку оборудования связи </w:t>
      </w:r>
      <w:r w:rsidR="004869E0" w:rsidRPr="004869E0">
        <w:rPr>
          <w:snapToGrid w:val="0"/>
          <w:sz w:val="24"/>
          <w:szCs w:val="24"/>
        </w:rPr>
        <w:t>для нужд ПАО «МРСК Центра» (филиала «</w:t>
      </w:r>
      <w:proofErr w:type="spellStart"/>
      <w:r w:rsidR="004869E0" w:rsidRPr="004869E0">
        <w:rPr>
          <w:snapToGrid w:val="0"/>
          <w:sz w:val="24"/>
          <w:szCs w:val="24"/>
        </w:rPr>
        <w:t>Белгородэнерго</w:t>
      </w:r>
      <w:proofErr w:type="spellEnd"/>
      <w:r w:rsidR="004869E0" w:rsidRPr="004869E0">
        <w:rPr>
          <w:sz w:val="24"/>
          <w:szCs w:val="24"/>
        </w:rPr>
        <w:t>»</w:t>
      </w:r>
      <w:r w:rsidR="004869E0" w:rsidRPr="004869E0">
        <w:rPr>
          <w:snapToGrid w:val="0"/>
          <w:sz w:val="24"/>
          <w:szCs w:val="24"/>
        </w:rPr>
        <w:t>)</w:t>
      </w:r>
      <w:r w:rsidR="00702B2C" w:rsidRPr="004869E0">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4869E0">
        <w:rPr>
          <w:sz w:val="24"/>
          <w:szCs w:val="24"/>
        </w:rPr>
        <w:t xml:space="preserve">Количество лотов: </w:t>
      </w:r>
      <w:r w:rsidRPr="004869E0">
        <w:rPr>
          <w:b/>
          <w:sz w:val="24"/>
          <w:szCs w:val="24"/>
        </w:rPr>
        <w:t>1 (один)</w:t>
      </w:r>
      <w:r w:rsidRPr="004869E0">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4869E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sidRPr="004869E0">
        <w:rPr>
          <w:sz w:val="24"/>
          <w:szCs w:val="24"/>
        </w:rPr>
        <w:t>поставок</w:t>
      </w:r>
      <w:r w:rsidR="00717F60" w:rsidRPr="004869E0">
        <w:rPr>
          <w:sz w:val="24"/>
          <w:szCs w:val="24"/>
        </w:rPr>
        <w:t xml:space="preserve">: </w:t>
      </w:r>
      <w:r w:rsidRPr="004869E0">
        <w:rPr>
          <w:b/>
          <w:sz w:val="24"/>
          <w:szCs w:val="24"/>
        </w:rPr>
        <w:t xml:space="preserve">в течение </w:t>
      </w:r>
      <w:r w:rsidR="004869E0" w:rsidRPr="004869E0">
        <w:rPr>
          <w:b/>
          <w:sz w:val="24"/>
          <w:szCs w:val="24"/>
        </w:rPr>
        <w:t>30</w:t>
      </w:r>
      <w:r w:rsidRPr="004869E0">
        <w:rPr>
          <w:b/>
          <w:sz w:val="24"/>
          <w:szCs w:val="24"/>
        </w:rPr>
        <w:t xml:space="preserve"> </w:t>
      </w:r>
      <w:r w:rsidR="004869E0" w:rsidRPr="004869E0">
        <w:rPr>
          <w:b/>
          <w:sz w:val="24"/>
          <w:szCs w:val="24"/>
        </w:rPr>
        <w:t>рабочих</w:t>
      </w:r>
      <w:r w:rsidRPr="004869E0">
        <w:rPr>
          <w:b/>
          <w:sz w:val="24"/>
          <w:szCs w:val="24"/>
        </w:rPr>
        <w:t xml:space="preserve"> дней с момента заключения Договора</w:t>
      </w:r>
      <w:r w:rsidR="00717F60" w:rsidRPr="004869E0">
        <w:rPr>
          <w:sz w:val="24"/>
          <w:szCs w:val="24"/>
        </w:rPr>
        <w:t>.</w:t>
      </w:r>
      <w:bookmarkEnd w:id="19"/>
    </w:p>
    <w:p w:rsidR="008D2928" w:rsidRPr="004869E0" w:rsidRDefault="002A47D1" w:rsidP="004869E0">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4869E0">
        <w:rPr>
          <w:sz w:val="24"/>
          <w:szCs w:val="24"/>
        </w:rPr>
        <w:t xml:space="preserve">Отгрузочные реквизиты/базис поставки: </w:t>
      </w:r>
      <w:r w:rsidR="008D2928" w:rsidRPr="004869E0">
        <w:rPr>
          <w:sz w:val="24"/>
          <w:szCs w:val="24"/>
        </w:rPr>
        <w:t>на условиях DDP (Согласно ИНКОТЕРМС 2000) по адрес</w:t>
      </w:r>
      <w:r w:rsidR="004869E0" w:rsidRPr="004869E0">
        <w:rPr>
          <w:sz w:val="24"/>
          <w:szCs w:val="24"/>
        </w:rPr>
        <w:t>у</w:t>
      </w:r>
      <w:r w:rsidR="008D2928" w:rsidRPr="004869E0">
        <w:rPr>
          <w:sz w:val="24"/>
          <w:szCs w:val="24"/>
        </w:rPr>
        <w:t xml:space="preserve"> филиал</w:t>
      </w:r>
      <w:r w:rsidR="004869E0" w:rsidRPr="004869E0">
        <w:rPr>
          <w:sz w:val="24"/>
          <w:szCs w:val="24"/>
        </w:rPr>
        <w:t>а</w:t>
      </w:r>
      <w:r w:rsidR="008D2928" w:rsidRPr="004869E0">
        <w:rPr>
          <w:sz w:val="24"/>
          <w:szCs w:val="24"/>
        </w:rPr>
        <w:t xml:space="preserve"> ПАО «МРСК Центра»</w:t>
      </w:r>
      <w:bookmarkEnd w:id="20"/>
      <w:r w:rsidR="004869E0" w:rsidRPr="004869E0">
        <w:rPr>
          <w:sz w:val="24"/>
          <w:szCs w:val="24"/>
        </w:rPr>
        <w:t xml:space="preserve"> -</w:t>
      </w:r>
      <w:r w:rsidR="002556E6" w:rsidRPr="004869E0">
        <w:rPr>
          <w:sz w:val="24"/>
          <w:szCs w:val="24"/>
        </w:rPr>
        <w:t xml:space="preserve"> </w:t>
      </w:r>
      <w:r w:rsidR="008D2928" w:rsidRPr="004869E0">
        <w:rPr>
          <w:sz w:val="24"/>
          <w:szCs w:val="24"/>
        </w:rPr>
        <w:t>«</w:t>
      </w:r>
      <w:proofErr w:type="spellStart"/>
      <w:r w:rsidR="008D2928" w:rsidRPr="004869E0">
        <w:rPr>
          <w:sz w:val="24"/>
          <w:szCs w:val="24"/>
        </w:rPr>
        <w:t>Белгородэнерго</w:t>
      </w:r>
      <w:proofErr w:type="spellEnd"/>
      <w:r w:rsidR="008D2928" w:rsidRPr="004869E0">
        <w:rPr>
          <w:sz w:val="24"/>
          <w:szCs w:val="24"/>
        </w:rPr>
        <w:t>»</w:t>
      </w:r>
      <w:r w:rsidR="004869E0" w:rsidRPr="004869E0">
        <w:rPr>
          <w:sz w:val="24"/>
          <w:szCs w:val="24"/>
        </w:rPr>
        <w:t>:</w:t>
      </w:r>
      <w:r w:rsidR="008D2928" w:rsidRPr="004869E0">
        <w:rPr>
          <w:sz w:val="24"/>
          <w:szCs w:val="24"/>
        </w:rPr>
        <w:t xml:space="preserve"> РФ, 308000, г. Белгород, 5-й Заводской пере</w:t>
      </w:r>
      <w:r w:rsidR="004869E0" w:rsidRPr="004869E0">
        <w:rPr>
          <w:sz w:val="24"/>
          <w:szCs w:val="24"/>
        </w:rPr>
        <w:t>улок, д. 17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869E0">
        <w:rPr>
          <w:iCs/>
          <w:sz w:val="24"/>
          <w:szCs w:val="24"/>
        </w:rPr>
        <w:t>Форма и порядок оплаты: безналичный расчет, в течение 30 (тридцати)</w:t>
      </w:r>
      <w:r w:rsidRPr="0022360B">
        <w:rPr>
          <w:iCs/>
          <w:sz w:val="24"/>
          <w:szCs w:val="24"/>
        </w:rPr>
        <w:t xml:space="preserve">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83781">
        <w:rPr>
          <w:iCs/>
          <w:sz w:val="24"/>
          <w:szCs w:val="24"/>
        </w:rPr>
        <w:fldChar w:fldCharType="begin"/>
      </w:r>
      <w:r w:rsidR="00E71A48">
        <w:rPr>
          <w:iCs/>
          <w:sz w:val="24"/>
          <w:szCs w:val="24"/>
        </w:rPr>
        <w:instrText xml:space="preserve"> REF _Ref311232052 \r \h </w:instrText>
      </w:r>
      <w:r w:rsidR="00783781">
        <w:rPr>
          <w:iCs/>
          <w:sz w:val="24"/>
          <w:szCs w:val="24"/>
        </w:rPr>
      </w:r>
      <w:r w:rsidR="00783781">
        <w:rPr>
          <w:iCs/>
          <w:sz w:val="24"/>
          <w:szCs w:val="24"/>
        </w:rPr>
        <w:fldChar w:fldCharType="separate"/>
      </w:r>
      <w:r w:rsidR="00622B69">
        <w:rPr>
          <w:iCs/>
          <w:sz w:val="24"/>
          <w:szCs w:val="24"/>
        </w:rPr>
        <w:t>3</w:t>
      </w:r>
      <w:r w:rsidR="0078378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83781">
        <w:rPr>
          <w:sz w:val="24"/>
          <w:szCs w:val="24"/>
        </w:rPr>
        <w:fldChar w:fldCharType="begin"/>
      </w:r>
      <w:r w:rsidR="008D2928">
        <w:rPr>
          <w:sz w:val="24"/>
          <w:szCs w:val="24"/>
        </w:rPr>
        <w:instrText xml:space="preserve"> REF _Ref440270568 \r \h </w:instrText>
      </w:r>
      <w:r w:rsidR="00783781">
        <w:rPr>
          <w:sz w:val="24"/>
          <w:szCs w:val="24"/>
        </w:rPr>
      </w:r>
      <w:r w:rsidR="00783781">
        <w:rPr>
          <w:sz w:val="24"/>
          <w:szCs w:val="24"/>
        </w:rPr>
        <w:fldChar w:fldCharType="separate"/>
      </w:r>
      <w:r w:rsidR="00622B69">
        <w:rPr>
          <w:sz w:val="24"/>
          <w:szCs w:val="24"/>
        </w:rPr>
        <w:t>4</w:t>
      </w:r>
      <w:r w:rsidR="0078378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83781">
        <w:rPr>
          <w:iCs/>
          <w:sz w:val="24"/>
          <w:szCs w:val="24"/>
        </w:rPr>
        <w:fldChar w:fldCharType="begin"/>
      </w:r>
      <w:r w:rsidR="008D2928">
        <w:rPr>
          <w:iCs/>
          <w:sz w:val="24"/>
          <w:szCs w:val="24"/>
        </w:rPr>
        <w:instrText xml:space="preserve"> REF _Ref440270602 \r \h </w:instrText>
      </w:r>
      <w:r w:rsidR="00783781">
        <w:rPr>
          <w:iCs/>
          <w:sz w:val="24"/>
          <w:szCs w:val="24"/>
        </w:rPr>
      </w:r>
      <w:r w:rsidR="00783781">
        <w:rPr>
          <w:iCs/>
          <w:sz w:val="24"/>
          <w:szCs w:val="24"/>
        </w:rPr>
        <w:fldChar w:fldCharType="separate"/>
      </w:r>
      <w:r w:rsidR="00622B69">
        <w:rPr>
          <w:iCs/>
          <w:sz w:val="24"/>
          <w:szCs w:val="24"/>
        </w:rPr>
        <w:t>5</w:t>
      </w:r>
      <w:r w:rsidR="00783781">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п.п. </w:t>
      </w:r>
      <w:r w:rsidR="00783781">
        <w:rPr>
          <w:sz w:val="24"/>
          <w:szCs w:val="24"/>
        </w:rPr>
        <w:fldChar w:fldCharType="begin"/>
      </w:r>
      <w:r w:rsidR="008D2928">
        <w:rPr>
          <w:sz w:val="24"/>
          <w:szCs w:val="24"/>
        </w:rPr>
        <w:instrText xml:space="preserve"> REF _Ref440270637 \r \h </w:instrText>
      </w:r>
      <w:r w:rsidR="00783781">
        <w:rPr>
          <w:sz w:val="24"/>
          <w:szCs w:val="24"/>
        </w:rPr>
      </w:r>
      <w:r w:rsidR="00783781">
        <w:rPr>
          <w:sz w:val="24"/>
          <w:szCs w:val="24"/>
        </w:rPr>
        <w:fldChar w:fldCharType="separate"/>
      </w:r>
      <w:r w:rsidR="00622B69">
        <w:rPr>
          <w:sz w:val="24"/>
          <w:szCs w:val="24"/>
        </w:rPr>
        <w:t>1.1.5</w:t>
      </w:r>
      <w:r w:rsidR="00783781">
        <w:rPr>
          <w:sz w:val="24"/>
          <w:szCs w:val="24"/>
        </w:rPr>
        <w:fldChar w:fldCharType="end"/>
      </w:r>
      <w:r w:rsidRPr="0022360B">
        <w:rPr>
          <w:sz w:val="24"/>
          <w:szCs w:val="24"/>
        </w:rPr>
        <w:t xml:space="preserve">, </w:t>
      </w:r>
      <w:r w:rsidR="00783781">
        <w:rPr>
          <w:sz w:val="24"/>
          <w:szCs w:val="24"/>
        </w:rPr>
        <w:fldChar w:fldCharType="begin"/>
      </w:r>
      <w:r w:rsidR="008D2928">
        <w:rPr>
          <w:sz w:val="24"/>
          <w:szCs w:val="24"/>
        </w:rPr>
        <w:instrText xml:space="preserve"> REF _Ref440270651 \r \h </w:instrText>
      </w:r>
      <w:r w:rsidR="00783781">
        <w:rPr>
          <w:sz w:val="24"/>
          <w:szCs w:val="24"/>
        </w:rPr>
      </w:r>
      <w:r w:rsidR="00783781">
        <w:rPr>
          <w:sz w:val="24"/>
          <w:szCs w:val="24"/>
        </w:rPr>
        <w:fldChar w:fldCharType="separate"/>
      </w:r>
      <w:r w:rsidR="00622B69">
        <w:rPr>
          <w:sz w:val="24"/>
          <w:szCs w:val="24"/>
        </w:rPr>
        <w:t>1.1.6</w:t>
      </w:r>
      <w:r w:rsidR="00783781">
        <w:rPr>
          <w:sz w:val="24"/>
          <w:szCs w:val="24"/>
        </w:rPr>
        <w:fldChar w:fldCharType="end"/>
      </w:r>
      <w:r w:rsidRPr="0022360B">
        <w:rPr>
          <w:sz w:val="24"/>
          <w:szCs w:val="24"/>
        </w:rPr>
        <w:t xml:space="preserve">, </w:t>
      </w:r>
      <w:r w:rsidR="00783781">
        <w:rPr>
          <w:sz w:val="24"/>
          <w:szCs w:val="24"/>
        </w:rPr>
        <w:fldChar w:fldCharType="begin"/>
      </w:r>
      <w:r w:rsidR="008D2928">
        <w:rPr>
          <w:sz w:val="24"/>
          <w:szCs w:val="24"/>
        </w:rPr>
        <w:instrText xml:space="preserve"> REF _Ref440270663 \r \h </w:instrText>
      </w:r>
      <w:r w:rsidR="00783781">
        <w:rPr>
          <w:sz w:val="24"/>
          <w:szCs w:val="24"/>
        </w:rPr>
      </w:r>
      <w:r w:rsidR="00783781">
        <w:rPr>
          <w:sz w:val="24"/>
          <w:szCs w:val="24"/>
        </w:rPr>
        <w:fldChar w:fldCharType="separate"/>
      </w:r>
      <w:r w:rsidR="00622B69">
        <w:rPr>
          <w:sz w:val="24"/>
          <w:szCs w:val="24"/>
        </w:rPr>
        <w:t>1.1.7</w:t>
      </w:r>
      <w:r w:rsidR="00783781">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783781">
        <w:rPr>
          <w:sz w:val="24"/>
          <w:szCs w:val="24"/>
        </w:rPr>
        <w:fldChar w:fldCharType="begin"/>
      </w:r>
      <w:r w:rsidR="008D2928">
        <w:rPr>
          <w:sz w:val="24"/>
          <w:szCs w:val="24"/>
        </w:rPr>
        <w:instrText xml:space="preserve"> REF _Ref440270637 \r \h </w:instrText>
      </w:r>
      <w:r w:rsidR="00783781">
        <w:rPr>
          <w:sz w:val="24"/>
          <w:szCs w:val="24"/>
        </w:rPr>
      </w:r>
      <w:r w:rsidR="00783781">
        <w:rPr>
          <w:sz w:val="24"/>
          <w:szCs w:val="24"/>
        </w:rPr>
        <w:fldChar w:fldCharType="separate"/>
      </w:r>
      <w:r w:rsidR="00622B69">
        <w:rPr>
          <w:sz w:val="24"/>
          <w:szCs w:val="24"/>
        </w:rPr>
        <w:t>1.1.5</w:t>
      </w:r>
      <w:r w:rsidR="00783781">
        <w:rPr>
          <w:sz w:val="24"/>
          <w:szCs w:val="24"/>
        </w:rPr>
        <w:fldChar w:fldCharType="end"/>
      </w:r>
      <w:r w:rsidR="008D2928" w:rsidRPr="0022360B">
        <w:rPr>
          <w:sz w:val="24"/>
          <w:szCs w:val="24"/>
        </w:rPr>
        <w:t xml:space="preserve">, </w:t>
      </w:r>
      <w:r w:rsidR="00783781">
        <w:rPr>
          <w:sz w:val="24"/>
          <w:szCs w:val="24"/>
        </w:rPr>
        <w:fldChar w:fldCharType="begin"/>
      </w:r>
      <w:r w:rsidR="008D2928">
        <w:rPr>
          <w:sz w:val="24"/>
          <w:szCs w:val="24"/>
        </w:rPr>
        <w:instrText xml:space="preserve"> REF _Ref440270651 \r \h </w:instrText>
      </w:r>
      <w:r w:rsidR="00783781">
        <w:rPr>
          <w:sz w:val="24"/>
          <w:szCs w:val="24"/>
        </w:rPr>
      </w:r>
      <w:r w:rsidR="00783781">
        <w:rPr>
          <w:sz w:val="24"/>
          <w:szCs w:val="24"/>
        </w:rPr>
        <w:fldChar w:fldCharType="separate"/>
      </w:r>
      <w:r w:rsidR="00622B69">
        <w:rPr>
          <w:sz w:val="24"/>
          <w:szCs w:val="24"/>
        </w:rPr>
        <w:t>1.1.6</w:t>
      </w:r>
      <w:r w:rsidR="00783781">
        <w:rPr>
          <w:sz w:val="24"/>
          <w:szCs w:val="24"/>
        </w:rPr>
        <w:fldChar w:fldCharType="end"/>
      </w:r>
      <w:r w:rsidR="008D2928" w:rsidRPr="0022360B">
        <w:rPr>
          <w:sz w:val="24"/>
          <w:szCs w:val="24"/>
        </w:rPr>
        <w:t xml:space="preserve">, </w:t>
      </w:r>
      <w:r w:rsidR="00783781">
        <w:rPr>
          <w:sz w:val="24"/>
          <w:szCs w:val="24"/>
        </w:rPr>
        <w:fldChar w:fldCharType="begin"/>
      </w:r>
      <w:r w:rsidR="008D2928">
        <w:rPr>
          <w:sz w:val="24"/>
          <w:szCs w:val="24"/>
        </w:rPr>
        <w:instrText xml:space="preserve"> REF _Ref440270663 \r \h </w:instrText>
      </w:r>
      <w:r w:rsidR="00783781">
        <w:rPr>
          <w:sz w:val="24"/>
          <w:szCs w:val="24"/>
        </w:rPr>
      </w:r>
      <w:r w:rsidR="00783781">
        <w:rPr>
          <w:sz w:val="24"/>
          <w:szCs w:val="24"/>
        </w:rPr>
        <w:fldChar w:fldCharType="separate"/>
      </w:r>
      <w:r w:rsidR="00622B69">
        <w:rPr>
          <w:sz w:val="24"/>
          <w:szCs w:val="24"/>
        </w:rPr>
        <w:t>1.1.7</w:t>
      </w:r>
      <w:r w:rsidR="00783781">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83781">
        <w:rPr>
          <w:sz w:val="24"/>
          <w:szCs w:val="24"/>
        </w:rPr>
        <w:fldChar w:fldCharType="begin"/>
      </w:r>
      <w:r w:rsidR="008D2928">
        <w:rPr>
          <w:sz w:val="24"/>
          <w:szCs w:val="24"/>
        </w:rPr>
        <w:instrText xml:space="preserve"> REF _Ref440270663 \r \h </w:instrText>
      </w:r>
      <w:r w:rsidR="00783781">
        <w:rPr>
          <w:sz w:val="24"/>
          <w:szCs w:val="24"/>
        </w:rPr>
      </w:r>
      <w:r w:rsidR="00783781">
        <w:rPr>
          <w:sz w:val="24"/>
          <w:szCs w:val="24"/>
        </w:rPr>
        <w:fldChar w:fldCharType="separate"/>
      </w:r>
      <w:r w:rsidR="00622B69">
        <w:rPr>
          <w:sz w:val="24"/>
          <w:szCs w:val="24"/>
        </w:rPr>
        <w:t>1.1.7</w:t>
      </w:r>
      <w:r w:rsidR="00783781">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783781">
        <w:rPr>
          <w:sz w:val="24"/>
          <w:szCs w:val="24"/>
        </w:rPr>
        <w:fldChar w:fldCharType="begin"/>
      </w:r>
      <w:r w:rsidR="008D1B83">
        <w:rPr>
          <w:bCs w:val="0"/>
          <w:sz w:val="24"/>
          <w:szCs w:val="24"/>
        </w:rPr>
        <w:instrText xml:space="preserve"> REF _Ref442188512 \r \h </w:instrText>
      </w:r>
      <w:r w:rsidR="00783781">
        <w:rPr>
          <w:sz w:val="24"/>
          <w:szCs w:val="24"/>
        </w:rPr>
      </w:r>
      <w:r w:rsidR="00783781">
        <w:rPr>
          <w:sz w:val="24"/>
          <w:szCs w:val="24"/>
        </w:rPr>
        <w:fldChar w:fldCharType="separate"/>
      </w:r>
      <w:r w:rsidR="00622B69">
        <w:rPr>
          <w:bCs w:val="0"/>
          <w:sz w:val="24"/>
          <w:szCs w:val="24"/>
        </w:rPr>
        <w:t>т)</w:t>
      </w:r>
      <w:r w:rsidR="00783781">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83781">
        <w:rPr>
          <w:b w:val="0"/>
        </w:rPr>
        <w:fldChar w:fldCharType="begin"/>
      </w:r>
      <w:r w:rsidR="002D4BC6">
        <w:rPr>
          <w:b w:val="0"/>
        </w:rPr>
        <w:instrText xml:space="preserve"> REF _Ref440275279 \r \h </w:instrText>
      </w:r>
      <w:r w:rsidR="00783781">
        <w:rPr>
          <w:b w:val="0"/>
        </w:rPr>
      </w:r>
      <w:r w:rsidR="00783781">
        <w:rPr>
          <w:b w:val="0"/>
        </w:rPr>
        <w:fldChar w:fldCharType="separate"/>
      </w:r>
      <w:r w:rsidR="00622B69">
        <w:rPr>
          <w:b w:val="0"/>
        </w:rPr>
        <w:t>1.1.4</w:t>
      </w:r>
      <w:r w:rsidR="0078378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83781">
        <w:rPr>
          <w:b w:val="0"/>
          <w:szCs w:val="24"/>
        </w:rPr>
        <w:fldChar w:fldCharType="begin"/>
      </w:r>
      <w:r>
        <w:rPr>
          <w:b w:val="0"/>
          <w:szCs w:val="24"/>
        </w:rPr>
        <w:instrText xml:space="preserve"> REF _Ref440285128 \r \h </w:instrText>
      </w:r>
      <w:r w:rsidR="00783781">
        <w:rPr>
          <w:b w:val="0"/>
          <w:szCs w:val="24"/>
        </w:rPr>
      </w:r>
      <w:r w:rsidR="00783781">
        <w:rPr>
          <w:b w:val="0"/>
          <w:szCs w:val="24"/>
        </w:rPr>
        <w:fldChar w:fldCharType="separate"/>
      </w:r>
      <w:r w:rsidR="00622B69">
        <w:rPr>
          <w:b w:val="0"/>
          <w:szCs w:val="24"/>
        </w:rPr>
        <w:t>3.3.14</w:t>
      </w:r>
      <w:r w:rsidR="00783781">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783781">
        <w:rPr>
          <w:b w:val="0"/>
          <w:szCs w:val="24"/>
        </w:rPr>
        <w:fldChar w:fldCharType="begin"/>
      </w:r>
      <w:r>
        <w:rPr>
          <w:b w:val="0"/>
          <w:szCs w:val="24"/>
        </w:rPr>
        <w:instrText xml:space="preserve"> REF _Ref305973250 \r \h </w:instrText>
      </w:r>
      <w:r w:rsidR="00783781">
        <w:rPr>
          <w:b w:val="0"/>
          <w:szCs w:val="24"/>
        </w:rPr>
      </w:r>
      <w:r w:rsidR="00783781">
        <w:rPr>
          <w:b w:val="0"/>
          <w:szCs w:val="24"/>
        </w:rPr>
        <w:fldChar w:fldCharType="separate"/>
      </w:r>
      <w:r w:rsidR="00622B69">
        <w:rPr>
          <w:b w:val="0"/>
          <w:szCs w:val="24"/>
        </w:rPr>
        <w:t>3.5.1</w:t>
      </w:r>
      <w:r w:rsidR="0078378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83781">
        <w:rPr>
          <w:b w:val="0"/>
          <w:szCs w:val="24"/>
        </w:rPr>
        <w:fldChar w:fldCharType="begin"/>
      </w:r>
      <w:r>
        <w:rPr>
          <w:b w:val="0"/>
          <w:szCs w:val="24"/>
        </w:rPr>
        <w:instrText xml:space="preserve"> REF _Ref303681924 \r \h </w:instrText>
      </w:r>
      <w:r w:rsidR="00783781">
        <w:rPr>
          <w:b w:val="0"/>
          <w:szCs w:val="24"/>
        </w:rPr>
      </w:r>
      <w:r w:rsidR="00783781">
        <w:rPr>
          <w:b w:val="0"/>
          <w:szCs w:val="24"/>
        </w:rPr>
        <w:fldChar w:fldCharType="separate"/>
      </w:r>
      <w:r w:rsidR="00622B69">
        <w:rPr>
          <w:b w:val="0"/>
          <w:szCs w:val="24"/>
        </w:rPr>
        <w:t>3.8</w:t>
      </w:r>
      <w:r w:rsidR="0078378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83781">
        <w:rPr>
          <w:b w:val="0"/>
        </w:rPr>
        <w:fldChar w:fldCharType="begin"/>
      </w:r>
      <w:r w:rsidR="008D2928">
        <w:rPr>
          <w:b w:val="0"/>
        </w:rPr>
        <w:instrText xml:space="preserve"> REF _Ref93264992 \r \h </w:instrText>
      </w:r>
      <w:r w:rsidR="00783781">
        <w:rPr>
          <w:b w:val="0"/>
        </w:rPr>
      </w:r>
      <w:r w:rsidR="00783781">
        <w:rPr>
          <w:b w:val="0"/>
        </w:rPr>
        <w:fldChar w:fldCharType="separate"/>
      </w:r>
      <w:r w:rsidR="00622B69">
        <w:rPr>
          <w:b w:val="0"/>
        </w:rPr>
        <w:t>5.5</w:t>
      </w:r>
      <w:r w:rsidR="00783781">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783781">
        <w:rPr>
          <w:b w:val="0"/>
        </w:rPr>
        <w:fldChar w:fldCharType="begin"/>
      </w:r>
      <w:r w:rsidR="008D2928">
        <w:rPr>
          <w:b w:val="0"/>
        </w:rPr>
        <w:instrText xml:space="preserve"> REF _Ref440270867 \r \h </w:instrText>
      </w:r>
      <w:r w:rsidR="00783781">
        <w:rPr>
          <w:b w:val="0"/>
        </w:rPr>
      </w:r>
      <w:r w:rsidR="00783781">
        <w:rPr>
          <w:b w:val="0"/>
        </w:rPr>
        <w:fldChar w:fldCharType="separate"/>
      </w:r>
      <w:r w:rsidR="00622B69">
        <w:rPr>
          <w:b w:val="0"/>
        </w:rPr>
        <w:t>2.2.3</w:t>
      </w:r>
      <w:r w:rsidR="00783781">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78378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83781" w:rsidRPr="00E71A48">
        <w:rPr>
          <w:bCs w:val="0"/>
          <w:sz w:val="24"/>
          <w:szCs w:val="24"/>
        </w:rPr>
      </w:r>
      <w:r w:rsidR="0078378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8378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83781" w:rsidRPr="00E71A48">
        <w:rPr>
          <w:bCs w:val="0"/>
          <w:sz w:val="24"/>
          <w:szCs w:val="24"/>
        </w:rPr>
      </w:r>
      <w:r w:rsidR="00783781"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78378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83781" w:rsidRPr="00E71A48">
        <w:rPr>
          <w:bCs w:val="0"/>
          <w:sz w:val="24"/>
          <w:szCs w:val="24"/>
        </w:rPr>
      </w:r>
      <w:r w:rsidR="0078378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78378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83781" w:rsidRPr="00E71A48">
        <w:rPr>
          <w:bCs w:val="0"/>
          <w:sz w:val="24"/>
          <w:szCs w:val="24"/>
        </w:rPr>
      </w:r>
      <w:r w:rsidR="0078378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78378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83781" w:rsidRPr="00E71A48">
        <w:rPr>
          <w:bCs w:val="0"/>
          <w:sz w:val="24"/>
          <w:szCs w:val="24"/>
        </w:rPr>
      </w:r>
      <w:r w:rsidR="0078378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83781">
        <w:rPr>
          <w:bCs w:val="0"/>
          <w:sz w:val="24"/>
          <w:szCs w:val="24"/>
        </w:rPr>
        <w:fldChar w:fldCharType="begin"/>
      </w:r>
      <w:r w:rsidR="008D2928">
        <w:rPr>
          <w:bCs w:val="0"/>
          <w:sz w:val="24"/>
          <w:szCs w:val="24"/>
        </w:rPr>
        <w:instrText xml:space="preserve"> REF _Ref55336310 \r \h </w:instrText>
      </w:r>
      <w:r w:rsidR="00783781">
        <w:rPr>
          <w:bCs w:val="0"/>
          <w:sz w:val="24"/>
          <w:szCs w:val="24"/>
        </w:rPr>
      </w:r>
      <w:r w:rsidR="00783781">
        <w:rPr>
          <w:bCs w:val="0"/>
          <w:sz w:val="24"/>
          <w:szCs w:val="24"/>
        </w:rPr>
        <w:fldChar w:fldCharType="separate"/>
      </w:r>
      <w:r w:rsidR="00622B69">
        <w:rPr>
          <w:bCs w:val="0"/>
          <w:sz w:val="24"/>
          <w:szCs w:val="24"/>
        </w:rPr>
        <w:t>5.1</w:t>
      </w:r>
      <w:r w:rsidR="0078378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83781">
        <w:rPr>
          <w:bCs w:val="0"/>
          <w:sz w:val="24"/>
          <w:szCs w:val="24"/>
        </w:rPr>
        <w:fldChar w:fldCharType="begin"/>
      </w:r>
      <w:r>
        <w:rPr>
          <w:bCs w:val="0"/>
          <w:sz w:val="24"/>
          <w:szCs w:val="24"/>
        </w:rPr>
        <w:instrText xml:space="preserve"> REF _Ref440271072 \r \h </w:instrText>
      </w:r>
      <w:r w:rsidR="00783781">
        <w:rPr>
          <w:bCs w:val="0"/>
          <w:sz w:val="24"/>
          <w:szCs w:val="24"/>
        </w:rPr>
      </w:r>
      <w:r w:rsidR="00783781">
        <w:rPr>
          <w:bCs w:val="0"/>
          <w:sz w:val="24"/>
          <w:szCs w:val="24"/>
        </w:rPr>
        <w:fldChar w:fldCharType="separate"/>
      </w:r>
      <w:r w:rsidR="00622B69">
        <w:rPr>
          <w:bCs w:val="0"/>
          <w:sz w:val="24"/>
          <w:szCs w:val="24"/>
        </w:rPr>
        <w:t>5.2</w:t>
      </w:r>
      <w:r w:rsidR="0078378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83781">
        <w:rPr>
          <w:bCs w:val="0"/>
          <w:spacing w:val="-1"/>
          <w:sz w:val="24"/>
          <w:szCs w:val="24"/>
        </w:rPr>
        <w:fldChar w:fldCharType="begin"/>
      </w:r>
      <w:r w:rsidR="00B71B9D">
        <w:rPr>
          <w:bCs w:val="0"/>
          <w:spacing w:val="-1"/>
          <w:sz w:val="24"/>
          <w:szCs w:val="24"/>
        </w:rPr>
        <w:instrText xml:space="preserve"> REF _Ref86826666 \r \h </w:instrText>
      </w:r>
      <w:r w:rsidR="00783781">
        <w:rPr>
          <w:bCs w:val="0"/>
          <w:spacing w:val="-1"/>
          <w:sz w:val="24"/>
          <w:szCs w:val="24"/>
        </w:rPr>
      </w:r>
      <w:r w:rsidR="00783781">
        <w:rPr>
          <w:bCs w:val="0"/>
          <w:spacing w:val="-1"/>
          <w:sz w:val="24"/>
          <w:szCs w:val="24"/>
        </w:rPr>
        <w:fldChar w:fldCharType="separate"/>
      </w:r>
      <w:r w:rsidR="00622B69">
        <w:rPr>
          <w:bCs w:val="0"/>
          <w:spacing w:val="-1"/>
          <w:sz w:val="24"/>
          <w:szCs w:val="24"/>
        </w:rPr>
        <w:t>5.3</w:t>
      </w:r>
      <w:r w:rsidR="00783781">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783781">
        <w:rPr>
          <w:bCs w:val="0"/>
          <w:spacing w:val="-1"/>
          <w:sz w:val="24"/>
          <w:szCs w:val="24"/>
        </w:rPr>
        <w:fldChar w:fldCharType="begin"/>
      </w:r>
      <w:r w:rsidR="00B71B9D">
        <w:rPr>
          <w:bCs w:val="0"/>
          <w:spacing w:val="-1"/>
          <w:sz w:val="24"/>
          <w:szCs w:val="24"/>
        </w:rPr>
        <w:instrText xml:space="preserve"> REF _Ref440270984 \r \h </w:instrText>
      </w:r>
      <w:r w:rsidR="00783781">
        <w:rPr>
          <w:bCs w:val="0"/>
          <w:spacing w:val="-1"/>
          <w:sz w:val="24"/>
          <w:szCs w:val="24"/>
        </w:rPr>
      </w:r>
      <w:r w:rsidR="00783781">
        <w:rPr>
          <w:bCs w:val="0"/>
          <w:spacing w:val="-1"/>
          <w:sz w:val="24"/>
          <w:szCs w:val="24"/>
        </w:rPr>
        <w:fldChar w:fldCharType="separate"/>
      </w:r>
      <w:r w:rsidR="00622B69">
        <w:rPr>
          <w:bCs w:val="0"/>
          <w:spacing w:val="-1"/>
          <w:sz w:val="24"/>
          <w:szCs w:val="24"/>
        </w:rPr>
        <w:t>5.10</w:t>
      </w:r>
      <w:r w:rsidR="00783781">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83781">
        <w:rPr>
          <w:bCs w:val="0"/>
          <w:sz w:val="24"/>
          <w:szCs w:val="24"/>
        </w:rPr>
        <w:fldChar w:fldCharType="begin"/>
      </w:r>
      <w:r w:rsidR="00B71B9D">
        <w:rPr>
          <w:bCs w:val="0"/>
          <w:sz w:val="24"/>
          <w:szCs w:val="24"/>
        </w:rPr>
        <w:instrText xml:space="preserve"> REF _Ref440271036 \r \h </w:instrText>
      </w:r>
      <w:r w:rsidR="00783781">
        <w:rPr>
          <w:bCs w:val="0"/>
          <w:sz w:val="24"/>
          <w:szCs w:val="24"/>
        </w:rPr>
      </w:r>
      <w:r w:rsidR="00783781">
        <w:rPr>
          <w:bCs w:val="0"/>
          <w:sz w:val="24"/>
          <w:szCs w:val="24"/>
        </w:rPr>
        <w:fldChar w:fldCharType="separate"/>
      </w:r>
      <w:r w:rsidR="00622B69">
        <w:rPr>
          <w:bCs w:val="0"/>
          <w:sz w:val="24"/>
          <w:szCs w:val="24"/>
        </w:rPr>
        <w:t>5.4</w:t>
      </w:r>
      <w:r w:rsidR="00783781">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83781">
        <w:fldChar w:fldCharType="begin"/>
      </w:r>
      <w:r>
        <w:rPr>
          <w:bCs w:val="0"/>
          <w:sz w:val="24"/>
          <w:szCs w:val="24"/>
          <w:lang w:eastAsia="ru-RU"/>
        </w:rPr>
        <w:instrText xml:space="preserve"> REF _Ref444164229 \r \h </w:instrText>
      </w:r>
      <w:r w:rsidR="00783781">
        <w:fldChar w:fldCharType="separate"/>
      </w:r>
      <w:r w:rsidR="00622B69">
        <w:rPr>
          <w:bCs w:val="0"/>
          <w:sz w:val="24"/>
          <w:szCs w:val="24"/>
          <w:lang w:eastAsia="ru-RU"/>
        </w:rPr>
        <w:t>5.6.1</w:t>
      </w:r>
      <w:r w:rsidR="00783781">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83781">
        <w:fldChar w:fldCharType="begin"/>
      </w:r>
      <w:r>
        <w:rPr>
          <w:sz w:val="24"/>
          <w:szCs w:val="24"/>
        </w:rPr>
        <w:instrText xml:space="preserve"> REF _Ref444164241 \r \h </w:instrText>
      </w:r>
      <w:r w:rsidR="00783781">
        <w:fldChar w:fldCharType="separate"/>
      </w:r>
      <w:r w:rsidR="00622B69">
        <w:rPr>
          <w:sz w:val="24"/>
          <w:szCs w:val="24"/>
        </w:rPr>
        <w:t>5.6.2</w:t>
      </w:r>
      <w:r w:rsidR="00783781">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783781">
        <w:fldChar w:fldCharType="begin"/>
      </w:r>
      <w:r w:rsidR="006375B4">
        <w:instrText xml:space="preserve"> REF _Ref440372460 \r \h  \* MERGEFORMAT </w:instrText>
      </w:r>
      <w:r w:rsidR="00783781">
        <w:fldChar w:fldCharType="separate"/>
      </w:r>
      <w:proofErr w:type="spellStart"/>
      <w:r w:rsidR="00622B69" w:rsidRPr="00622B69">
        <w:rPr>
          <w:sz w:val="24"/>
          <w:szCs w:val="24"/>
        </w:rPr>
        <w:t>д</w:t>
      </w:r>
      <w:proofErr w:type="spellEnd"/>
      <w:r w:rsidR="00622B69" w:rsidRPr="00622B69">
        <w:rPr>
          <w:sz w:val="24"/>
          <w:szCs w:val="24"/>
        </w:rPr>
        <w:t>)</w:t>
      </w:r>
      <w:r w:rsidR="00783781">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783781">
        <w:fldChar w:fldCharType="begin"/>
      </w:r>
      <w:r w:rsidR="006375B4">
        <w:instrText xml:space="preserve"> REF _Ref440372477 \r \h  \* MERGEFORMAT </w:instrText>
      </w:r>
      <w:r w:rsidR="00783781">
        <w:fldChar w:fldCharType="separate"/>
      </w:r>
      <w:proofErr w:type="spellStart"/>
      <w:r w:rsidR="00622B69" w:rsidRPr="00622B69">
        <w:rPr>
          <w:sz w:val="24"/>
          <w:szCs w:val="24"/>
        </w:rPr>
        <w:t>н</w:t>
      </w:r>
      <w:proofErr w:type="spellEnd"/>
      <w:r w:rsidR="00622B69" w:rsidRPr="00622B69">
        <w:rPr>
          <w:sz w:val="24"/>
          <w:szCs w:val="24"/>
        </w:rPr>
        <w:t>)</w:t>
      </w:r>
      <w:r w:rsidR="00783781">
        <w:fldChar w:fldCharType="end"/>
      </w:r>
      <w:r w:rsidR="00A24167">
        <w:t xml:space="preserve">, </w:t>
      </w:r>
      <w:r w:rsidR="00783781">
        <w:fldChar w:fldCharType="begin"/>
      </w:r>
      <w:r w:rsidR="00A24167">
        <w:instrText xml:space="preserve"> REF _Ref442188512 \r \h </w:instrText>
      </w:r>
      <w:r w:rsidR="00783781">
        <w:fldChar w:fldCharType="separate"/>
      </w:r>
      <w:r w:rsidR="00622B69">
        <w:t>т)</w:t>
      </w:r>
      <w:r w:rsidR="00783781">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783781">
        <w:rPr>
          <w:sz w:val="24"/>
          <w:szCs w:val="24"/>
        </w:rPr>
        <w:fldChar w:fldCharType="begin"/>
      </w:r>
      <w:r w:rsidR="008D1B83">
        <w:rPr>
          <w:bCs w:val="0"/>
          <w:sz w:val="24"/>
          <w:szCs w:val="24"/>
        </w:rPr>
        <w:instrText xml:space="preserve"> REF _Ref442188512 \r \h </w:instrText>
      </w:r>
      <w:r w:rsidR="00783781">
        <w:rPr>
          <w:sz w:val="24"/>
          <w:szCs w:val="24"/>
        </w:rPr>
      </w:r>
      <w:r w:rsidR="00783781">
        <w:rPr>
          <w:sz w:val="24"/>
          <w:szCs w:val="24"/>
        </w:rPr>
        <w:fldChar w:fldCharType="separate"/>
      </w:r>
      <w:r w:rsidR="00622B69">
        <w:rPr>
          <w:bCs w:val="0"/>
          <w:sz w:val="24"/>
          <w:szCs w:val="24"/>
        </w:rPr>
        <w:t>т)</w:t>
      </w:r>
      <w:r w:rsidR="00783781">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83781">
        <w:rPr>
          <w:bCs w:val="0"/>
          <w:spacing w:val="-1"/>
          <w:sz w:val="24"/>
          <w:szCs w:val="24"/>
        </w:rPr>
        <w:fldChar w:fldCharType="begin"/>
      </w:r>
      <w:r w:rsidR="00B71B9D">
        <w:rPr>
          <w:bCs w:val="0"/>
          <w:spacing w:val="-1"/>
          <w:sz w:val="24"/>
          <w:szCs w:val="24"/>
        </w:rPr>
        <w:instrText xml:space="preserve"> REF _Ref86826666 \r \h </w:instrText>
      </w:r>
      <w:r w:rsidR="00783781">
        <w:rPr>
          <w:bCs w:val="0"/>
          <w:spacing w:val="-1"/>
          <w:sz w:val="24"/>
          <w:szCs w:val="24"/>
        </w:rPr>
      </w:r>
      <w:r w:rsidR="00783781">
        <w:rPr>
          <w:bCs w:val="0"/>
          <w:spacing w:val="-1"/>
          <w:sz w:val="24"/>
          <w:szCs w:val="24"/>
        </w:rPr>
        <w:fldChar w:fldCharType="separate"/>
      </w:r>
      <w:r w:rsidR="00622B69">
        <w:rPr>
          <w:bCs w:val="0"/>
          <w:spacing w:val="-1"/>
          <w:sz w:val="24"/>
          <w:szCs w:val="24"/>
        </w:rPr>
        <w:t>5.3</w:t>
      </w:r>
      <w:r w:rsidR="00783781">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83781">
        <w:rPr>
          <w:bCs w:val="0"/>
          <w:spacing w:val="-1"/>
          <w:sz w:val="24"/>
          <w:szCs w:val="24"/>
        </w:rPr>
        <w:fldChar w:fldCharType="begin"/>
      </w:r>
      <w:r w:rsidR="00B71B9D">
        <w:rPr>
          <w:bCs w:val="0"/>
          <w:spacing w:val="-1"/>
          <w:sz w:val="24"/>
          <w:szCs w:val="24"/>
        </w:rPr>
        <w:instrText xml:space="preserve"> REF _Ref86826666 \r \h </w:instrText>
      </w:r>
      <w:r w:rsidR="00783781">
        <w:rPr>
          <w:bCs w:val="0"/>
          <w:spacing w:val="-1"/>
          <w:sz w:val="24"/>
          <w:szCs w:val="24"/>
        </w:rPr>
      </w:r>
      <w:r w:rsidR="00783781">
        <w:rPr>
          <w:bCs w:val="0"/>
          <w:spacing w:val="-1"/>
          <w:sz w:val="24"/>
          <w:szCs w:val="24"/>
        </w:rPr>
        <w:fldChar w:fldCharType="separate"/>
      </w:r>
      <w:r w:rsidR="00622B69">
        <w:rPr>
          <w:bCs w:val="0"/>
          <w:spacing w:val="-1"/>
          <w:sz w:val="24"/>
          <w:szCs w:val="24"/>
        </w:rPr>
        <w:t>5.3</w:t>
      </w:r>
      <w:r w:rsidR="00783781">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83781">
        <w:rPr>
          <w:sz w:val="24"/>
          <w:szCs w:val="24"/>
        </w:rPr>
        <w:fldChar w:fldCharType="begin"/>
      </w:r>
      <w:r w:rsidR="00B71B9D">
        <w:rPr>
          <w:sz w:val="24"/>
          <w:szCs w:val="24"/>
        </w:rPr>
        <w:instrText xml:space="preserve"> REF _Ref440271182 \r \h </w:instrText>
      </w:r>
      <w:r w:rsidR="00783781">
        <w:rPr>
          <w:sz w:val="24"/>
          <w:szCs w:val="24"/>
        </w:rPr>
      </w:r>
      <w:r w:rsidR="00783781">
        <w:rPr>
          <w:sz w:val="24"/>
          <w:szCs w:val="24"/>
        </w:rPr>
        <w:fldChar w:fldCharType="separate"/>
      </w:r>
      <w:r w:rsidR="00622B69">
        <w:rPr>
          <w:sz w:val="24"/>
          <w:szCs w:val="24"/>
        </w:rPr>
        <w:t>3.3.1.9</w:t>
      </w:r>
      <w:r w:rsidR="00783781">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83781">
        <w:rPr>
          <w:bCs w:val="0"/>
          <w:sz w:val="24"/>
          <w:szCs w:val="24"/>
        </w:rPr>
        <w:fldChar w:fldCharType="begin"/>
      </w:r>
      <w:r w:rsidR="00B71B9D">
        <w:rPr>
          <w:bCs w:val="0"/>
          <w:sz w:val="24"/>
          <w:szCs w:val="24"/>
        </w:rPr>
        <w:instrText xml:space="preserve"> REF _Ref440271072 \r \h </w:instrText>
      </w:r>
      <w:r w:rsidR="00783781">
        <w:rPr>
          <w:bCs w:val="0"/>
          <w:sz w:val="24"/>
          <w:szCs w:val="24"/>
        </w:rPr>
      </w:r>
      <w:r w:rsidR="00783781">
        <w:rPr>
          <w:bCs w:val="0"/>
          <w:sz w:val="24"/>
          <w:szCs w:val="24"/>
        </w:rPr>
        <w:fldChar w:fldCharType="separate"/>
      </w:r>
      <w:r w:rsidR="00622B69">
        <w:rPr>
          <w:bCs w:val="0"/>
          <w:sz w:val="24"/>
          <w:szCs w:val="24"/>
        </w:rPr>
        <w:t>5.2</w:t>
      </w:r>
      <w:r w:rsidR="00783781">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83781">
        <w:rPr>
          <w:bCs w:val="0"/>
          <w:sz w:val="24"/>
          <w:szCs w:val="24"/>
        </w:rPr>
        <w:fldChar w:fldCharType="begin"/>
      </w:r>
      <w:r w:rsidR="00B71B9D">
        <w:rPr>
          <w:bCs w:val="0"/>
          <w:sz w:val="24"/>
          <w:szCs w:val="24"/>
        </w:rPr>
        <w:instrText xml:space="preserve"> REF _Ref440271036 \r \h </w:instrText>
      </w:r>
      <w:r w:rsidR="00783781">
        <w:rPr>
          <w:bCs w:val="0"/>
          <w:sz w:val="24"/>
          <w:szCs w:val="24"/>
        </w:rPr>
      </w:r>
      <w:r w:rsidR="00783781">
        <w:rPr>
          <w:bCs w:val="0"/>
          <w:sz w:val="24"/>
          <w:szCs w:val="24"/>
        </w:rPr>
        <w:fldChar w:fldCharType="separate"/>
      </w:r>
      <w:r w:rsidR="00622B69">
        <w:rPr>
          <w:bCs w:val="0"/>
          <w:sz w:val="24"/>
          <w:szCs w:val="24"/>
        </w:rPr>
        <w:t>5.4</w:t>
      </w:r>
      <w:r w:rsidR="00783781">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83781">
        <w:rPr>
          <w:bCs w:val="0"/>
          <w:sz w:val="24"/>
          <w:szCs w:val="24"/>
        </w:rPr>
        <w:fldChar w:fldCharType="begin"/>
      </w:r>
      <w:r w:rsidR="00B71B9D">
        <w:rPr>
          <w:bCs w:val="0"/>
          <w:sz w:val="24"/>
          <w:szCs w:val="24"/>
        </w:rPr>
        <w:instrText xml:space="preserve"> REF _Ref55336310 \r \h </w:instrText>
      </w:r>
      <w:r w:rsidR="00783781">
        <w:rPr>
          <w:bCs w:val="0"/>
          <w:sz w:val="24"/>
          <w:szCs w:val="24"/>
        </w:rPr>
      </w:r>
      <w:r w:rsidR="00783781">
        <w:rPr>
          <w:bCs w:val="0"/>
          <w:sz w:val="24"/>
          <w:szCs w:val="24"/>
        </w:rPr>
        <w:fldChar w:fldCharType="separate"/>
      </w:r>
      <w:r w:rsidR="00622B69">
        <w:rPr>
          <w:bCs w:val="0"/>
          <w:sz w:val="24"/>
          <w:szCs w:val="24"/>
        </w:rPr>
        <w:t>5.1</w:t>
      </w:r>
      <w:r w:rsidR="00783781">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83781">
        <w:rPr>
          <w:bCs w:val="0"/>
          <w:sz w:val="24"/>
          <w:szCs w:val="24"/>
        </w:rPr>
        <w:fldChar w:fldCharType="begin"/>
      </w:r>
      <w:r w:rsidR="00B71B9D">
        <w:rPr>
          <w:bCs w:val="0"/>
          <w:sz w:val="24"/>
          <w:szCs w:val="24"/>
        </w:rPr>
        <w:instrText xml:space="preserve"> REF _Ref55336310 \r \h </w:instrText>
      </w:r>
      <w:r w:rsidR="00783781">
        <w:rPr>
          <w:bCs w:val="0"/>
          <w:sz w:val="24"/>
          <w:szCs w:val="24"/>
        </w:rPr>
      </w:r>
      <w:r w:rsidR="00783781">
        <w:rPr>
          <w:bCs w:val="0"/>
          <w:sz w:val="24"/>
          <w:szCs w:val="24"/>
        </w:rPr>
        <w:fldChar w:fldCharType="separate"/>
      </w:r>
      <w:r w:rsidR="00622B69">
        <w:rPr>
          <w:bCs w:val="0"/>
          <w:sz w:val="24"/>
          <w:szCs w:val="24"/>
        </w:rPr>
        <w:t>5.1</w:t>
      </w:r>
      <w:r w:rsidR="00783781">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783781">
        <w:rPr>
          <w:sz w:val="24"/>
          <w:szCs w:val="24"/>
        </w:rPr>
        <w:fldChar w:fldCharType="begin"/>
      </w:r>
      <w:r w:rsidR="008D1B83">
        <w:rPr>
          <w:bCs w:val="0"/>
          <w:sz w:val="24"/>
          <w:szCs w:val="24"/>
        </w:rPr>
        <w:instrText xml:space="preserve"> REF _Ref442188512 \r \h </w:instrText>
      </w:r>
      <w:r w:rsidR="00783781">
        <w:rPr>
          <w:sz w:val="24"/>
          <w:szCs w:val="24"/>
        </w:rPr>
      </w:r>
      <w:r w:rsidR="00783781">
        <w:rPr>
          <w:sz w:val="24"/>
          <w:szCs w:val="24"/>
        </w:rPr>
        <w:fldChar w:fldCharType="separate"/>
      </w:r>
      <w:r w:rsidR="00622B69">
        <w:rPr>
          <w:bCs w:val="0"/>
          <w:sz w:val="24"/>
          <w:szCs w:val="24"/>
        </w:rPr>
        <w:t>т)</w:t>
      </w:r>
      <w:r w:rsidR="00783781">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83781">
        <w:rPr>
          <w:bCs w:val="0"/>
          <w:sz w:val="24"/>
          <w:szCs w:val="24"/>
        </w:rPr>
        <w:fldChar w:fldCharType="begin"/>
      </w:r>
      <w:r w:rsidR="003F5CDB">
        <w:rPr>
          <w:bCs w:val="0"/>
          <w:sz w:val="24"/>
          <w:szCs w:val="24"/>
        </w:rPr>
        <w:instrText xml:space="preserve"> REF _Ref440289953 \r \h </w:instrText>
      </w:r>
      <w:r w:rsidR="00783781">
        <w:rPr>
          <w:bCs w:val="0"/>
          <w:sz w:val="24"/>
          <w:szCs w:val="24"/>
        </w:rPr>
      </w:r>
      <w:r w:rsidR="00783781">
        <w:rPr>
          <w:bCs w:val="0"/>
          <w:sz w:val="24"/>
          <w:szCs w:val="24"/>
        </w:rPr>
        <w:fldChar w:fldCharType="separate"/>
      </w:r>
      <w:r w:rsidR="00622B69">
        <w:rPr>
          <w:bCs w:val="0"/>
          <w:sz w:val="24"/>
          <w:szCs w:val="24"/>
        </w:rPr>
        <w:t>3.4.1.3</w:t>
      </w:r>
      <w:r w:rsidR="00783781">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4869E0">
        <w:rPr>
          <w:b/>
          <w:bCs w:val="0"/>
          <w:sz w:val="24"/>
          <w:szCs w:val="24"/>
          <w:u w:val="single"/>
        </w:rPr>
        <w:t>По Лоту №1:</w:t>
      </w:r>
      <w:r w:rsidR="00717F60" w:rsidRPr="004869E0">
        <w:rPr>
          <w:bCs w:val="0"/>
          <w:sz w:val="24"/>
          <w:szCs w:val="24"/>
        </w:rPr>
        <w:t xml:space="preserve"> </w:t>
      </w:r>
      <w:r w:rsidR="004869E0" w:rsidRPr="004869E0">
        <w:rPr>
          <w:b/>
          <w:sz w:val="24"/>
          <w:szCs w:val="24"/>
        </w:rPr>
        <w:t>1 093 600,00</w:t>
      </w:r>
      <w:r w:rsidR="004869E0" w:rsidRPr="004869E0">
        <w:rPr>
          <w:sz w:val="24"/>
          <w:szCs w:val="24"/>
        </w:rPr>
        <w:t xml:space="preserve"> (Один миллион девяносто три тысячи шестьсот) рублей 00 коп. РФ, без учета НДС;</w:t>
      </w:r>
      <w:r w:rsidR="004869E0" w:rsidRPr="004869E0">
        <w:rPr>
          <w:b/>
          <w:sz w:val="24"/>
          <w:szCs w:val="24"/>
        </w:rPr>
        <w:t xml:space="preserve"> </w:t>
      </w:r>
      <w:r w:rsidR="004869E0" w:rsidRPr="004869E0">
        <w:rPr>
          <w:sz w:val="24"/>
          <w:szCs w:val="24"/>
        </w:rPr>
        <w:t>НДС составляет</w:t>
      </w:r>
      <w:r w:rsidR="004869E0" w:rsidRPr="004869E0">
        <w:rPr>
          <w:b/>
          <w:sz w:val="24"/>
          <w:szCs w:val="24"/>
        </w:rPr>
        <w:t xml:space="preserve"> 196 848,00</w:t>
      </w:r>
      <w:r w:rsidR="004869E0" w:rsidRPr="004869E0">
        <w:rPr>
          <w:sz w:val="24"/>
          <w:szCs w:val="24"/>
        </w:rPr>
        <w:t xml:space="preserve"> (Сто девяносто шесть тысяч восемьсот сорок восемь) рублей 00 коп. РФ;</w:t>
      </w:r>
      <w:r w:rsidR="004869E0" w:rsidRPr="004869E0">
        <w:rPr>
          <w:b/>
          <w:sz w:val="24"/>
          <w:szCs w:val="24"/>
        </w:rPr>
        <w:t xml:space="preserve"> 1 290 448,00</w:t>
      </w:r>
      <w:r w:rsidR="004869E0" w:rsidRPr="004869E0">
        <w:rPr>
          <w:sz w:val="24"/>
          <w:szCs w:val="24"/>
        </w:rPr>
        <w:t xml:space="preserve"> (Один миллион двести девяносто тысяч четыреста сорок восемь) рублей 00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83781">
        <w:rPr>
          <w:bCs w:val="0"/>
          <w:sz w:val="24"/>
          <w:szCs w:val="24"/>
        </w:rPr>
        <w:fldChar w:fldCharType="begin"/>
      </w:r>
      <w:r w:rsidR="003F3A69">
        <w:rPr>
          <w:bCs w:val="0"/>
          <w:sz w:val="24"/>
          <w:szCs w:val="24"/>
        </w:rPr>
        <w:instrText xml:space="preserve"> REF _Ref55336310 \r \h </w:instrText>
      </w:r>
      <w:r w:rsidR="00783781">
        <w:rPr>
          <w:bCs w:val="0"/>
          <w:sz w:val="24"/>
          <w:szCs w:val="24"/>
        </w:rPr>
      </w:r>
      <w:r w:rsidR="00783781">
        <w:rPr>
          <w:bCs w:val="0"/>
          <w:sz w:val="24"/>
          <w:szCs w:val="24"/>
        </w:rPr>
        <w:fldChar w:fldCharType="separate"/>
      </w:r>
      <w:r w:rsidR="00622B69">
        <w:rPr>
          <w:bCs w:val="0"/>
          <w:sz w:val="24"/>
          <w:szCs w:val="24"/>
        </w:rPr>
        <w:t>5.1</w:t>
      </w:r>
      <w:r w:rsidR="0078378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83781">
        <w:rPr>
          <w:bCs w:val="0"/>
          <w:sz w:val="24"/>
          <w:szCs w:val="24"/>
        </w:rPr>
        <w:fldChar w:fldCharType="begin"/>
      </w:r>
      <w:r w:rsidR="003F3A69">
        <w:rPr>
          <w:bCs w:val="0"/>
          <w:sz w:val="24"/>
          <w:szCs w:val="24"/>
        </w:rPr>
        <w:instrText xml:space="preserve"> REF _Ref440271072 \r \h </w:instrText>
      </w:r>
      <w:r w:rsidR="00783781">
        <w:rPr>
          <w:bCs w:val="0"/>
          <w:sz w:val="24"/>
          <w:szCs w:val="24"/>
        </w:rPr>
      </w:r>
      <w:r w:rsidR="00783781">
        <w:rPr>
          <w:bCs w:val="0"/>
          <w:sz w:val="24"/>
          <w:szCs w:val="24"/>
        </w:rPr>
        <w:fldChar w:fldCharType="separate"/>
      </w:r>
      <w:r w:rsidR="00622B69">
        <w:rPr>
          <w:bCs w:val="0"/>
          <w:sz w:val="24"/>
          <w:szCs w:val="24"/>
        </w:rPr>
        <w:t>5.2</w:t>
      </w:r>
      <w:r w:rsidR="00783781">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83781">
        <w:rPr>
          <w:bCs w:val="0"/>
          <w:sz w:val="24"/>
          <w:szCs w:val="24"/>
        </w:rPr>
        <w:fldChar w:fldCharType="begin"/>
      </w:r>
      <w:r w:rsidR="003F3A69">
        <w:rPr>
          <w:bCs w:val="0"/>
          <w:sz w:val="24"/>
          <w:szCs w:val="24"/>
        </w:rPr>
        <w:instrText xml:space="preserve"> REF _Ref306138385 \r \h </w:instrText>
      </w:r>
      <w:r w:rsidR="00783781">
        <w:rPr>
          <w:bCs w:val="0"/>
          <w:sz w:val="24"/>
          <w:szCs w:val="24"/>
        </w:rPr>
      </w:r>
      <w:r w:rsidR="00783781">
        <w:rPr>
          <w:bCs w:val="0"/>
          <w:sz w:val="24"/>
          <w:szCs w:val="24"/>
        </w:rPr>
        <w:fldChar w:fldCharType="separate"/>
      </w:r>
      <w:r w:rsidR="00622B69">
        <w:rPr>
          <w:bCs w:val="0"/>
          <w:sz w:val="24"/>
          <w:szCs w:val="24"/>
        </w:rPr>
        <w:t>3.6.4</w:t>
      </w:r>
      <w:r w:rsidR="00783781">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783781" w:rsidRPr="000F4365">
        <w:rPr>
          <w:bCs w:val="0"/>
          <w:sz w:val="24"/>
          <w:szCs w:val="24"/>
        </w:rPr>
        <w:fldChar w:fldCharType="begin"/>
      </w:r>
      <w:r w:rsidR="003F3A69" w:rsidRPr="000F4365">
        <w:rPr>
          <w:bCs w:val="0"/>
          <w:sz w:val="24"/>
          <w:szCs w:val="24"/>
        </w:rPr>
        <w:instrText xml:space="preserve"> REF _Ref440271628 \r \h </w:instrText>
      </w:r>
      <w:r w:rsidR="00783781" w:rsidRPr="000F4365">
        <w:rPr>
          <w:bCs w:val="0"/>
          <w:sz w:val="24"/>
          <w:szCs w:val="24"/>
        </w:rPr>
      </w:r>
      <w:r w:rsidR="00783781" w:rsidRPr="000F4365">
        <w:rPr>
          <w:bCs w:val="0"/>
          <w:sz w:val="24"/>
          <w:szCs w:val="24"/>
        </w:rPr>
        <w:fldChar w:fldCharType="separate"/>
      </w:r>
      <w:r w:rsidR="00622B69">
        <w:rPr>
          <w:bCs w:val="0"/>
          <w:sz w:val="24"/>
          <w:szCs w:val="24"/>
        </w:rPr>
        <w:t>3.3.9</w:t>
      </w:r>
      <w:r w:rsidR="00783781"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r w:rsidRPr="00E71A48">
        <w:rPr>
          <w:sz w:val="24"/>
          <w:szCs w:val="24"/>
          <w:lang w:eastAsia="ru-RU"/>
        </w:rPr>
        <w:t>шеф-монтажа</w:t>
      </w:r>
      <w:proofErr w:type="spell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83781">
        <w:rPr>
          <w:sz w:val="24"/>
          <w:szCs w:val="24"/>
        </w:rPr>
        <w:fldChar w:fldCharType="begin"/>
      </w:r>
      <w:r w:rsidR="003F3A69">
        <w:rPr>
          <w:sz w:val="24"/>
          <w:szCs w:val="24"/>
        </w:rPr>
        <w:instrText xml:space="preserve"> REF _Ref440271964 \r \h </w:instrText>
      </w:r>
      <w:r w:rsidR="00783781">
        <w:rPr>
          <w:sz w:val="24"/>
          <w:szCs w:val="24"/>
        </w:rPr>
      </w:r>
      <w:r w:rsidR="00783781">
        <w:rPr>
          <w:sz w:val="24"/>
          <w:szCs w:val="24"/>
        </w:rPr>
        <w:fldChar w:fldCharType="separate"/>
      </w:r>
      <w:r w:rsidR="00622B69">
        <w:rPr>
          <w:sz w:val="24"/>
          <w:szCs w:val="24"/>
        </w:rPr>
        <w:t>5.1.3</w:t>
      </w:r>
      <w:r w:rsidR="00783781">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83781">
        <w:rPr>
          <w:sz w:val="24"/>
          <w:szCs w:val="24"/>
        </w:rPr>
        <w:fldChar w:fldCharType="begin"/>
      </w:r>
      <w:r w:rsidR="003F3A69">
        <w:rPr>
          <w:sz w:val="24"/>
          <w:szCs w:val="24"/>
        </w:rPr>
        <w:instrText xml:space="preserve"> REF _Ref440272035 \r \h </w:instrText>
      </w:r>
      <w:r w:rsidR="00783781">
        <w:rPr>
          <w:sz w:val="24"/>
          <w:szCs w:val="24"/>
        </w:rPr>
      </w:r>
      <w:r w:rsidR="00783781">
        <w:rPr>
          <w:sz w:val="24"/>
          <w:szCs w:val="24"/>
        </w:rPr>
        <w:fldChar w:fldCharType="separate"/>
      </w:r>
      <w:r w:rsidR="00622B69">
        <w:rPr>
          <w:sz w:val="24"/>
          <w:szCs w:val="24"/>
        </w:rPr>
        <w:t>5.11</w:t>
      </w:r>
      <w:r w:rsidR="00783781">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83781">
        <w:rPr>
          <w:sz w:val="24"/>
          <w:szCs w:val="24"/>
        </w:rPr>
        <w:fldChar w:fldCharType="begin"/>
      </w:r>
      <w:r w:rsidR="003F3A69">
        <w:rPr>
          <w:sz w:val="24"/>
          <w:szCs w:val="24"/>
        </w:rPr>
        <w:instrText xml:space="preserve"> REF _Ref440272051 \r \h </w:instrText>
      </w:r>
      <w:r w:rsidR="00783781">
        <w:rPr>
          <w:sz w:val="24"/>
          <w:szCs w:val="24"/>
        </w:rPr>
      </w:r>
      <w:r w:rsidR="00783781">
        <w:rPr>
          <w:sz w:val="24"/>
          <w:szCs w:val="24"/>
        </w:rPr>
        <w:fldChar w:fldCharType="separate"/>
      </w:r>
      <w:r w:rsidR="00622B69">
        <w:rPr>
          <w:sz w:val="24"/>
          <w:szCs w:val="24"/>
        </w:rPr>
        <w:t>5.12</w:t>
      </w:r>
      <w:r w:rsidR="00783781">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F82225">
        <w:rPr>
          <w:sz w:val="24"/>
          <w:szCs w:val="24"/>
        </w:rPr>
        <w:lastRenderedPageBreak/>
        <w:t xml:space="preserve">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7D7C50">
        <w:rPr>
          <w:sz w:val="24"/>
          <w:szCs w:val="24"/>
        </w:rPr>
        <w:lastRenderedPageBreak/>
        <w:t>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83781">
        <w:rPr>
          <w:sz w:val="24"/>
          <w:szCs w:val="24"/>
        </w:rPr>
        <w:fldChar w:fldCharType="begin"/>
      </w:r>
      <w:r w:rsidR="005111C8">
        <w:rPr>
          <w:sz w:val="24"/>
          <w:szCs w:val="24"/>
        </w:rPr>
        <w:instrText xml:space="preserve"> REF _Ref449017073 \r \h </w:instrText>
      </w:r>
      <w:r w:rsidR="00783781">
        <w:rPr>
          <w:sz w:val="24"/>
          <w:szCs w:val="24"/>
        </w:rPr>
      </w:r>
      <w:r w:rsidR="00783781">
        <w:rPr>
          <w:sz w:val="24"/>
          <w:szCs w:val="24"/>
        </w:rPr>
        <w:fldChar w:fldCharType="separate"/>
      </w:r>
      <w:r w:rsidR="005111C8">
        <w:rPr>
          <w:sz w:val="24"/>
          <w:szCs w:val="24"/>
        </w:rPr>
        <w:t>5.7</w:t>
      </w:r>
      <w:r w:rsidR="00783781">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83781">
        <w:rPr>
          <w:sz w:val="24"/>
          <w:szCs w:val="24"/>
        </w:rPr>
        <w:fldChar w:fldCharType="begin"/>
      </w:r>
      <w:r w:rsidR="003C2207">
        <w:rPr>
          <w:sz w:val="24"/>
          <w:szCs w:val="24"/>
        </w:rPr>
        <w:instrText xml:space="preserve"> REF _Ref55336398 \r \h </w:instrText>
      </w:r>
      <w:r w:rsidR="00783781">
        <w:rPr>
          <w:sz w:val="24"/>
          <w:szCs w:val="24"/>
        </w:rPr>
      </w:r>
      <w:r w:rsidR="00783781">
        <w:rPr>
          <w:sz w:val="24"/>
          <w:szCs w:val="24"/>
        </w:rPr>
        <w:fldChar w:fldCharType="separate"/>
      </w:r>
      <w:r w:rsidR="00622B69">
        <w:rPr>
          <w:sz w:val="24"/>
          <w:szCs w:val="24"/>
        </w:rPr>
        <w:t>5.8</w:t>
      </w:r>
      <w:r w:rsidR="00783781">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83781">
        <w:rPr>
          <w:sz w:val="24"/>
          <w:szCs w:val="24"/>
        </w:rPr>
        <w:fldChar w:fldCharType="begin"/>
      </w:r>
      <w:r w:rsidR="003C2207">
        <w:rPr>
          <w:sz w:val="24"/>
          <w:szCs w:val="24"/>
        </w:rPr>
        <w:instrText xml:space="preserve"> REF _Ref440272256 \r \h </w:instrText>
      </w:r>
      <w:r w:rsidR="00783781">
        <w:rPr>
          <w:sz w:val="24"/>
          <w:szCs w:val="24"/>
        </w:rPr>
      </w:r>
      <w:r w:rsidR="00783781">
        <w:rPr>
          <w:sz w:val="24"/>
          <w:szCs w:val="24"/>
        </w:rPr>
        <w:fldChar w:fldCharType="separate"/>
      </w:r>
      <w:r w:rsidR="00622B69">
        <w:rPr>
          <w:sz w:val="24"/>
          <w:szCs w:val="24"/>
        </w:rPr>
        <w:t>5.13</w:t>
      </w:r>
      <w:r w:rsidR="00783781">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83781">
        <w:rPr>
          <w:bCs w:val="0"/>
          <w:sz w:val="24"/>
          <w:szCs w:val="24"/>
        </w:rPr>
        <w:fldChar w:fldCharType="begin"/>
      </w:r>
      <w:r w:rsidR="000F4365">
        <w:rPr>
          <w:bCs w:val="0"/>
          <w:sz w:val="24"/>
          <w:szCs w:val="24"/>
        </w:rPr>
        <w:instrText xml:space="preserve"> REF _Ref440291364 \r \h </w:instrText>
      </w:r>
      <w:r w:rsidR="00783781">
        <w:rPr>
          <w:bCs w:val="0"/>
          <w:sz w:val="24"/>
          <w:szCs w:val="24"/>
        </w:rPr>
      </w:r>
      <w:r w:rsidR="00783781">
        <w:rPr>
          <w:bCs w:val="0"/>
          <w:sz w:val="24"/>
          <w:szCs w:val="24"/>
        </w:rPr>
        <w:fldChar w:fldCharType="separate"/>
      </w:r>
      <w:r w:rsidR="00622B69">
        <w:rPr>
          <w:bCs w:val="0"/>
          <w:sz w:val="24"/>
          <w:szCs w:val="24"/>
        </w:rPr>
        <w:t>3.3.8.1</w:t>
      </w:r>
      <w:r w:rsidR="00783781">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22B69" w:rsidRPr="00622B69">
          <w:rPr>
            <w:bCs w:val="0"/>
            <w:sz w:val="24"/>
            <w:szCs w:val="24"/>
            <w:lang w:val="en-US"/>
          </w:rPr>
          <w:t>a</w:t>
        </w:r>
        <w:r w:rsidR="00622B69" w:rsidRPr="004869E0">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4869E0">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83781">
        <w:rPr>
          <w:sz w:val="24"/>
          <w:szCs w:val="24"/>
        </w:rPr>
        <w:fldChar w:fldCharType="begin"/>
      </w:r>
      <w:r w:rsidR="000F4365">
        <w:rPr>
          <w:bCs w:val="0"/>
          <w:sz w:val="24"/>
          <w:szCs w:val="24"/>
        </w:rPr>
        <w:instrText xml:space="preserve"> REF _Ref303669127 \r \h </w:instrText>
      </w:r>
      <w:r w:rsidR="00783781">
        <w:rPr>
          <w:sz w:val="24"/>
          <w:szCs w:val="24"/>
        </w:rPr>
      </w:r>
      <w:r w:rsidR="00783781">
        <w:rPr>
          <w:sz w:val="24"/>
          <w:szCs w:val="24"/>
        </w:rPr>
        <w:fldChar w:fldCharType="separate"/>
      </w:r>
      <w:r w:rsidR="00622B69">
        <w:rPr>
          <w:bCs w:val="0"/>
          <w:sz w:val="24"/>
          <w:szCs w:val="24"/>
        </w:rPr>
        <w:t>3.3.8.2</w:t>
      </w:r>
      <w:r w:rsidR="0078378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83781">
        <w:rPr>
          <w:bCs w:val="0"/>
          <w:sz w:val="24"/>
          <w:szCs w:val="24"/>
        </w:rPr>
        <w:fldChar w:fldCharType="begin"/>
      </w:r>
      <w:r w:rsidR="003C2207">
        <w:rPr>
          <w:bCs w:val="0"/>
          <w:sz w:val="24"/>
          <w:szCs w:val="24"/>
        </w:rPr>
        <w:instrText xml:space="preserve"> REF _Ref440272510 \r \h </w:instrText>
      </w:r>
      <w:r w:rsidR="00783781">
        <w:rPr>
          <w:bCs w:val="0"/>
          <w:sz w:val="24"/>
          <w:szCs w:val="24"/>
        </w:rPr>
      </w:r>
      <w:r w:rsidR="00783781">
        <w:rPr>
          <w:bCs w:val="0"/>
          <w:sz w:val="24"/>
          <w:szCs w:val="24"/>
        </w:rPr>
        <w:fldChar w:fldCharType="separate"/>
      </w:r>
      <w:r w:rsidR="00622B69">
        <w:rPr>
          <w:bCs w:val="0"/>
          <w:sz w:val="24"/>
          <w:szCs w:val="24"/>
        </w:rPr>
        <w:t>5.15</w:t>
      </w:r>
      <w:r w:rsidR="0078378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83781">
        <w:rPr>
          <w:bCs w:val="0"/>
          <w:sz w:val="24"/>
          <w:szCs w:val="24"/>
        </w:rPr>
        <w:fldChar w:fldCharType="begin"/>
      </w:r>
      <w:r w:rsidR="000F4365">
        <w:rPr>
          <w:bCs w:val="0"/>
          <w:sz w:val="24"/>
          <w:szCs w:val="24"/>
        </w:rPr>
        <w:instrText xml:space="preserve"> REF _Ref440291364 \r \h </w:instrText>
      </w:r>
      <w:r w:rsidR="00783781">
        <w:rPr>
          <w:bCs w:val="0"/>
          <w:sz w:val="24"/>
          <w:szCs w:val="24"/>
        </w:rPr>
      </w:r>
      <w:r w:rsidR="00783781">
        <w:rPr>
          <w:bCs w:val="0"/>
          <w:sz w:val="24"/>
          <w:szCs w:val="24"/>
        </w:rPr>
        <w:fldChar w:fldCharType="separate"/>
      </w:r>
      <w:r w:rsidR="00622B69">
        <w:rPr>
          <w:bCs w:val="0"/>
          <w:sz w:val="24"/>
          <w:szCs w:val="24"/>
        </w:rPr>
        <w:t>3.3.8.1</w:t>
      </w:r>
      <w:r w:rsidR="0078378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83781">
        <w:rPr>
          <w:bCs w:val="0"/>
          <w:sz w:val="24"/>
          <w:szCs w:val="24"/>
          <w:lang w:eastAsia="ru-RU"/>
        </w:rPr>
        <w:fldChar w:fldCharType="begin"/>
      </w:r>
      <w:r w:rsidR="003C2207">
        <w:rPr>
          <w:bCs w:val="0"/>
          <w:sz w:val="24"/>
          <w:szCs w:val="24"/>
          <w:lang w:eastAsia="ru-RU"/>
        </w:rPr>
        <w:instrText xml:space="preserve"> REF _Ref440272678 \r \h </w:instrText>
      </w:r>
      <w:r w:rsidR="00783781">
        <w:rPr>
          <w:bCs w:val="0"/>
          <w:sz w:val="24"/>
          <w:szCs w:val="24"/>
          <w:lang w:eastAsia="ru-RU"/>
        </w:rPr>
      </w:r>
      <w:r w:rsidR="00783781">
        <w:rPr>
          <w:bCs w:val="0"/>
          <w:sz w:val="24"/>
          <w:szCs w:val="24"/>
          <w:lang w:eastAsia="ru-RU"/>
        </w:rPr>
        <w:fldChar w:fldCharType="separate"/>
      </w:r>
      <w:r w:rsidR="00622B69">
        <w:rPr>
          <w:bCs w:val="0"/>
          <w:sz w:val="24"/>
          <w:szCs w:val="24"/>
          <w:lang w:eastAsia="ru-RU"/>
        </w:rPr>
        <w:t>5.13</w:t>
      </w:r>
      <w:r w:rsidR="0078378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783781">
        <w:rPr>
          <w:sz w:val="24"/>
          <w:szCs w:val="24"/>
        </w:rPr>
        <w:fldChar w:fldCharType="begin"/>
      </w:r>
      <w:r w:rsidR="00065ED6">
        <w:rPr>
          <w:bCs w:val="0"/>
          <w:sz w:val="24"/>
          <w:szCs w:val="24"/>
        </w:rPr>
        <w:instrText xml:space="preserve"> REF _Ref440289953 \r \h </w:instrText>
      </w:r>
      <w:r w:rsidR="00783781">
        <w:rPr>
          <w:sz w:val="24"/>
          <w:szCs w:val="24"/>
        </w:rPr>
      </w:r>
      <w:r w:rsidR="00783781">
        <w:rPr>
          <w:sz w:val="24"/>
          <w:szCs w:val="24"/>
        </w:rPr>
        <w:fldChar w:fldCharType="separate"/>
      </w:r>
      <w:r w:rsidR="00622B69">
        <w:rPr>
          <w:bCs w:val="0"/>
          <w:sz w:val="24"/>
          <w:szCs w:val="24"/>
        </w:rPr>
        <w:t>3.4.1.3</w:t>
      </w:r>
      <w:r w:rsidR="00783781">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83781">
        <w:rPr>
          <w:bCs w:val="0"/>
          <w:sz w:val="24"/>
          <w:szCs w:val="24"/>
        </w:rPr>
        <w:fldChar w:fldCharType="begin"/>
      </w:r>
      <w:r w:rsidR="00414CAF">
        <w:rPr>
          <w:bCs w:val="0"/>
          <w:sz w:val="24"/>
          <w:szCs w:val="24"/>
        </w:rPr>
        <w:instrText xml:space="preserve"> REF _Ref303683929 \r \h </w:instrText>
      </w:r>
      <w:r w:rsidR="00783781">
        <w:rPr>
          <w:bCs w:val="0"/>
          <w:sz w:val="24"/>
          <w:szCs w:val="24"/>
        </w:rPr>
      </w:r>
      <w:r w:rsidR="00783781">
        <w:rPr>
          <w:bCs w:val="0"/>
          <w:sz w:val="24"/>
          <w:szCs w:val="24"/>
        </w:rPr>
        <w:fldChar w:fldCharType="separate"/>
      </w:r>
      <w:r w:rsidR="00622B69">
        <w:rPr>
          <w:bCs w:val="0"/>
          <w:sz w:val="24"/>
          <w:szCs w:val="24"/>
        </w:rPr>
        <w:t>3.10</w:t>
      </w:r>
      <w:r w:rsidR="00783781">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4869E0"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форме и в соответствии с инструкциями</w:t>
      </w:r>
      <w:r w:rsidRPr="004869E0">
        <w:rPr>
          <w:bCs w:val="0"/>
          <w:spacing w:val="-1"/>
          <w:sz w:val="24"/>
          <w:szCs w:val="24"/>
        </w:rPr>
        <w:t xml:space="preserve">, приведенными в настоящей Документации </w:t>
      </w:r>
      <w:r w:rsidRPr="004869E0">
        <w:rPr>
          <w:bCs w:val="0"/>
          <w:sz w:val="24"/>
          <w:szCs w:val="24"/>
        </w:rPr>
        <w:t>(</w:t>
      </w:r>
      <w:r w:rsidRPr="004869E0">
        <w:rPr>
          <w:bCs w:val="0"/>
          <w:sz w:val="24"/>
          <w:szCs w:val="24"/>
          <w:lang w:eastAsia="ru-RU"/>
        </w:rPr>
        <w:t xml:space="preserve">подраздел </w:t>
      </w:r>
      <w:fldSimple w:instr=" REF _Ref441574460 \r \h  \* MERGEFORMAT ">
        <w:r w:rsidR="00622B69" w:rsidRPr="004869E0">
          <w:rPr>
            <w:bCs w:val="0"/>
            <w:sz w:val="24"/>
            <w:szCs w:val="24"/>
            <w:lang w:eastAsia="ru-RU"/>
          </w:rPr>
          <w:t>5.16</w:t>
        </w:r>
      </w:fldSimple>
      <w:r w:rsidRPr="004869E0">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4869E0">
          <w:rPr>
            <w:bCs w:val="0"/>
            <w:sz w:val="24"/>
            <w:szCs w:val="24"/>
          </w:rPr>
          <w:t>3.4.1.3</w:t>
        </w:r>
      </w:fldSimple>
      <w:r w:rsidRPr="004869E0">
        <w:rPr>
          <w:bCs w:val="0"/>
          <w:sz w:val="24"/>
          <w:szCs w:val="24"/>
        </w:rPr>
        <w:t xml:space="preserve"> настоящей Документации, по адресу: </w:t>
      </w:r>
      <w:r w:rsidR="00DC32FC" w:rsidRPr="004869E0">
        <w:rPr>
          <w:bCs w:val="0"/>
          <w:sz w:val="24"/>
          <w:szCs w:val="24"/>
        </w:rPr>
        <w:t xml:space="preserve">РФ, 127018, г. Москва, ул. 2-я Ямская, дом 4, </w:t>
      </w:r>
      <w:proofErr w:type="spellStart"/>
      <w:r w:rsidR="00DC32FC" w:rsidRPr="004869E0">
        <w:rPr>
          <w:bCs w:val="0"/>
          <w:sz w:val="24"/>
          <w:szCs w:val="24"/>
        </w:rPr>
        <w:t>каб</w:t>
      </w:r>
      <w:proofErr w:type="spellEnd"/>
      <w:r w:rsidR="00DC32FC" w:rsidRPr="004869E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4869E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83781">
        <w:rPr>
          <w:sz w:val="24"/>
          <w:szCs w:val="24"/>
        </w:rPr>
        <w:fldChar w:fldCharType="begin"/>
      </w:r>
      <w:r>
        <w:rPr>
          <w:sz w:val="24"/>
          <w:szCs w:val="24"/>
        </w:rPr>
        <w:instrText xml:space="preserve"> REF _Ref442188624 \r \h </w:instrText>
      </w:r>
      <w:r w:rsidR="00783781">
        <w:rPr>
          <w:sz w:val="24"/>
          <w:szCs w:val="24"/>
        </w:rPr>
      </w:r>
      <w:r w:rsidR="00783781">
        <w:rPr>
          <w:sz w:val="24"/>
          <w:szCs w:val="24"/>
        </w:rPr>
        <w:fldChar w:fldCharType="separate"/>
      </w:r>
      <w:r w:rsidR="00622B69">
        <w:rPr>
          <w:sz w:val="24"/>
          <w:szCs w:val="24"/>
        </w:rPr>
        <w:t>3.3.14.9</w:t>
      </w:r>
      <w:r w:rsidR="00783781">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bookmarkStart w:id="331" w:name="_GoBack"/>
      <w:bookmarkEnd w:id="331"/>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4"/>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4869E0"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w:t>
      </w:r>
      <w:r w:rsidRPr="004869E0">
        <w:rPr>
          <w:bCs w:val="0"/>
          <w:sz w:val="24"/>
          <w:szCs w:val="24"/>
        </w:rPr>
        <w:t>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4869E0">
        <w:rPr>
          <w:bCs w:val="0"/>
          <w:sz w:val="24"/>
          <w:szCs w:val="24"/>
        </w:rPr>
        <w:t>Заявк</w:t>
      </w:r>
      <w:r w:rsidR="00717F60" w:rsidRPr="004869E0">
        <w:rPr>
          <w:bCs w:val="0"/>
          <w:sz w:val="24"/>
          <w:szCs w:val="24"/>
        </w:rPr>
        <w:t xml:space="preserve">и на ЭТП могут быть поданы до </w:t>
      </w:r>
      <w:r w:rsidR="002B5044" w:rsidRPr="004869E0">
        <w:rPr>
          <w:b/>
          <w:bCs w:val="0"/>
          <w:sz w:val="24"/>
          <w:szCs w:val="24"/>
        </w:rPr>
        <w:t xml:space="preserve">12 часов 00 минут </w:t>
      </w:r>
      <w:r w:rsidR="004869E0" w:rsidRPr="004869E0">
        <w:rPr>
          <w:b/>
          <w:bCs w:val="0"/>
          <w:sz w:val="24"/>
          <w:szCs w:val="24"/>
        </w:rPr>
        <w:t>12</w:t>
      </w:r>
      <w:r w:rsidR="002B5044" w:rsidRPr="004869E0">
        <w:rPr>
          <w:b/>
          <w:bCs w:val="0"/>
          <w:sz w:val="24"/>
          <w:szCs w:val="24"/>
        </w:rPr>
        <w:t xml:space="preserve"> </w:t>
      </w:r>
      <w:r w:rsidR="004869E0" w:rsidRPr="004869E0">
        <w:rPr>
          <w:b/>
          <w:bCs w:val="0"/>
          <w:sz w:val="24"/>
          <w:szCs w:val="24"/>
        </w:rPr>
        <w:t>мая</w:t>
      </w:r>
      <w:r w:rsidR="002B5044" w:rsidRPr="004869E0">
        <w:rPr>
          <w:b/>
          <w:bCs w:val="0"/>
          <w:sz w:val="24"/>
          <w:szCs w:val="24"/>
        </w:rPr>
        <w:t xml:space="preserve"> 2016 года</w:t>
      </w:r>
      <w:r w:rsidR="00BC2634" w:rsidRPr="004869E0">
        <w:rPr>
          <w:b/>
          <w:bCs w:val="0"/>
          <w:sz w:val="24"/>
          <w:szCs w:val="24"/>
        </w:rPr>
        <w:t xml:space="preserve">, </w:t>
      </w:r>
      <w:r w:rsidR="00BC2634" w:rsidRPr="004869E0">
        <w:rPr>
          <w:bCs w:val="0"/>
          <w:sz w:val="24"/>
          <w:szCs w:val="24"/>
        </w:rPr>
        <w:t xml:space="preserve">при этом предложенная Участником в Письме о подаче оферты </w:t>
      </w:r>
      <w:r w:rsidR="00BC2634" w:rsidRPr="004869E0">
        <w:rPr>
          <w:bCs w:val="0"/>
          <w:spacing w:val="-2"/>
          <w:sz w:val="24"/>
          <w:szCs w:val="24"/>
        </w:rPr>
        <w:t>(под</w:t>
      </w:r>
      <w:r w:rsidR="00BC2634" w:rsidRPr="004869E0">
        <w:rPr>
          <w:bCs w:val="0"/>
          <w:sz w:val="24"/>
          <w:szCs w:val="24"/>
        </w:rPr>
        <w:t xml:space="preserve">раздел </w:t>
      </w:r>
      <w:fldSimple w:instr=" REF _Ref55336310 \r \h  \* MERGEFORMAT ">
        <w:r w:rsidR="00622B69" w:rsidRPr="004869E0">
          <w:rPr>
            <w:bCs w:val="0"/>
            <w:sz w:val="24"/>
            <w:szCs w:val="24"/>
          </w:rPr>
          <w:t>5.1</w:t>
        </w:r>
      </w:fldSimple>
      <w:r w:rsidR="00BC2634" w:rsidRPr="004869E0">
        <w:rPr>
          <w:bCs w:val="0"/>
          <w:sz w:val="24"/>
          <w:szCs w:val="24"/>
          <w:lang w:eastAsia="ru-RU"/>
        </w:rPr>
        <w:t>)</w:t>
      </w:r>
      <w:r w:rsidR="00BC2634" w:rsidRPr="004869E0">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783781">
        <w:rPr>
          <w:sz w:val="24"/>
          <w:szCs w:val="24"/>
        </w:rPr>
        <w:fldChar w:fldCharType="begin"/>
      </w:r>
      <w:r w:rsidR="008D1B83">
        <w:rPr>
          <w:bCs w:val="0"/>
          <w:sz w:val="24"/>
          <w:szCs w:val="24"/>
        </w:rPr>
        <w:instrText xml:space="preserve"> REF _Ref442188512 \r \h </w:instrText>
      </w:r>
      <w:r w:rsidR="00783781">
        <w:rPr>
          <w:sz w:val="24"/>
          <w:szCs w:val="24"/>
        </w:rPr>
      </w:r>
      <w:r w:rsidR="00783781">
        <w:rPr>
          <w:sz w:val="24"/>
          <w:szCs w:val="24"/>
        </w:rPr>
        <w:fldChar w:fldCharType="separate"/>
      </w:r>
      <w:r w:rsidR="00622B69">
        <w:rPr>
          <w:bCs w:val="0"/>
          <w:sz w:val="24"/>
          <w:szCs w:val="24"/>
        </w:rPr>
        <w:t>т)</w:t>
      </w:r>
      <w:r w:rsidR="00783781">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Pr="003A59B8">
          <w:rPr>
            <w:sz w:val="24"/>
            <w:szCs w:val="24"/>
          </w:rPr>
          <w:t>5.11</w:t>
        </w:r>
      </w:fldSimple>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3A59B8">
          <w:rPr>
            <w:sz w:val="24"/>
            <w:szCs w:val="24"/>
          </w:rPr>
          <w:t>3.3.14</w:t>
        </w:r>
      </w:fldSimple>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83781">
        <w:rPr>
          <w:sz w:val="24"/>
          <w:szCs w:val="24"/>
        </w:rPr>
        <w:fldChar w:fldCharType="begin"/>
      </w:r>
      <w:r w:rsidR="005818B2">
        <w:rPr>
          <w:sz w:val="24"/>
          <w:szCs w:val="24"/>
        </w:rPr>
        <w:instrText xml:space="preserve"> REF _Ref440272931 \r \h </w:instrText>
      </w:r>
      <w:r w:rsidR="00783781">
        <w:rPr>
          <w:sz w:val="24"/>
          <w:szCs w:val="24"/>
        </w:rPr>
      </w:r>
      <w:r w:rsidR="00783781">
        <w:rPr>
          <w:sz w:val="24"/>
          <w:szCs w:val="24"/>
        </w:rPr>
        <w:fldChar w:fldCharType="separate"/>
      </w:r>
      <w:r w:rsidR="00622B69">
        <w:rPr>
          <w:sz w:val="24"/>
          <w:szCs w:val="24"/>
        </w:rPr>
        <w:t>2</w:t>
      </w:r>
      <w:r w:rsidR="00783781">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4869E0" w:rsidRDefault="002B5044" w:rsidP="0021751A">
      <w:pPr>
        <w:pStyle w:val="2"/>
        <w:ind w:left="1701" w:hanging="1134"/>
      </w:pPr>
      <w:bookmarkStart w:id="472" w:name="_Toc423421726"/>
      <w:bookmarkStart w:id="473" w:name="_Toc447269805"/>
      <w:r w:rsidRPr="00C12FA4">
        <w:t xml:space="preserve">Перечень, объемы и </w:t>
      </w:r>
      <w:r w:rsidRPr="004869E0">
        <w:t>характеристики закупаемой продукции</w:t>
      </w:r>
      <w:bookmarkEnd w:id="435"/>
      <w:bookmarkEnd w:id="436"/>
      <w:bookmarkEnd w:id="437"/>
      <w:bookmarkEnd w:id="438"/>
      <w:bookmarkEnd w:id="439"/>
      <w:bookmarkEnd w:id="440"/>
      <w:bookmarkEnd w:id="441"/>
      <w:bookmarkEnd w:id="472"/>
      <w:bookmarkEnd w:id="473"/>
    </w:p>
    <w:p w:rsidR="002B5044" w:rsidRPr="003803A7"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4869E0">
        <w:rPr>
          <w:b w:val="0"/>
          <w:szCs w:val="24"/>
        </w:rPr>
        <w:t>Техническ</w:t>
      </w:r>
      <w:r w:rsidR="003776BB" w:rsidRPr="004869E0">
        <w:rPr>
          <w:b w:val="0"/>
          <w:szCs w:val="24"/>
        </w:rPr>
        <w:t>о</w:t>
      </w:r>
      <w:proofErr w:type="gramStart"/>
      <w:r w:rsidR="003776BB" w:rsidRPr="004869E0">
        <w:rPr>
          <w:b w:val="0"/>
          <w:szCs w:val="24"/>
        </w:rPr>
        <w:t>е(</w:t>
      </w:r>
      <w:proofErr w:type="spellStart"/>
      <w:proofErr w:type="gramEnd"/>
      <w:r w:rsidRPr="004869E0">
        <w:rPr>
          <w:b w:val="0"/>
          <w:szCs w:val="24"/>
        </w:rPr>
        <w:t>ие</w:t>
      </w:r>
      <w:proofErr w:type="spellEnd"/>
      <w:r w:rsidR="003776BB" w:rsidRPr="004869E0">
        <w:rPr>
          <w:b w:val="0"/>
          <w:szCs w:val="24"/>
        </w:rPr>
        <w:t>)</w:t>
      </w:r>
      <w:r w:rsidRPr="004869E0">
        <w:rPr>
          <w:b w:val="0"/>
          <w:szCs w:val="24"/>
        </w:rPr>
        <w:t xml:space="preserve"> задани</w:t>
      </w:r>
      <w:r w:rsidR="003776BB" w:rsidRPr="004869E0">
        <w:rPr>
          <w:b w:val="0"/>
          <w:szCs w:val="24"/>
        </w:rPr>
        <w:t>е(</w:t>
      </w:r>
      <w:r w:rsidRPr="004869E0">
        <w:rPr>
          <w:b w:val="0"/>
          <w:szCs w:val="24"/>
        </w:rPr>
        <w:t>я</w:t>
      </w:r>
      <w:r w:rsidR="003776BB" w:rsidRPr="004869E0">
        <w:rPr>
          <w:b w:val="0"/>
          <w:szCs w:val="24"/>
        </w:rPr>
        <w:t>)</w:t>
      </w:r>
      <w:r w:rsidRPr="004869E0">
        <w:rPr>
          <w:b w:val="0"/>
          <w:szCs w:val="24"/>
        </w:rPr>
        <w:t xml:space="preserve"> </w:t>
      </w:r>
      <w:r w:rsidR="00A154B7" w:rsidRPr="004869E0">
        <w:rPr>
          <w:b w:val="0"/>
          <w:szCs w:val="24"/>
        </w:rPr>
        <w:t xml:space="preserve">по Лоту №1 (подраздел </w:t>
      </w:r>
      <w:fldSimple w:instr=" REF _Ref440275279 \r \h  \* MERGEFORMAT ">
        <w:r w:rsidR="00622B69" w:rsidRPr="004869E0">
          <w:rPr>
            <w:b w:val="0"/>
            <w:szCs w:val="24"/>
          </w:rPr>
          <w:t>1.1.4</w:t>
        </w:r>
      </w:fldSimple>
      <w:r w:rsidR="00A154B7" w:rsidRPr="004869E0">
        <w:rPr>
          <w:b w:val="0"/>
          <w:szCs w:val="24"/>
        </w:rPr>
        <w:t>)</w:t>
      </w:r>
      <w:r w:rsidRPr="004869E0">
        <w:rPr>
          <w:b w:val="0"/>
          <w:szCs w:val="24"/>
        </w:rPr>
        <w:t xml:space="preserve"> изложен</w:t>
      </w:r>
      <w:r w:rsidR="00F463E8" w:rsidRPr="004869E0">
        <w:rPr>
          <w:b w:val="0"/>
          <w:szCs w:val="24"/>
        </w:rPr>
        <w:t>о(</w:t>
      </w:r>
      <w:proofErr w:type="spellStart"/>
      <w:r w:rsidRPr="004869E0">
        <w:rPr>
          <w:b w:val="0"/>
          <w:szCs w:val="24"/>
        </w:rPr>
        <w:t>ы</w:t>
      </w:r>
      <w:proofErr w:type="spellEnd"/>
      <w:r w:rsidR="00F463E8" w:rsidRPr="004869E0">
        <w:rPr>
          <w:b w:val="0"/>
          <w:szCs w:val="24"/>
        </w:rPr>
        <w:t>)</w:t>
      </w:r>
      <w:r w:rsidRPr="004869E0">
        <w:rPr>
          <w:b w:val="0"/>
          <w:szCs w:val="24"/>
        </w:rPr>
        <w:t xml:space="preserve"> в Приложении №1, которое является неотъемлемым приложением к настоящей документации и предоставляется </w:t>
      </w:r>
      <w:r w:rsidR="0021751A" w:rsidRPr="004869E0">
        <w:rPr>
          <w:b w:val="0"/>
          <w:szCs w:val="24"/>
        </w:rPr>
        <w:t>Участник</w:t>
      </w:r>
      <w:r w:rsidRPr="004869E0">
        <w:rPr>
          <w:b w:val="0"/>
          <w:szCs w:val="24"/>
        </w:rPr>
        <w:t>ам вместе с ней в качестве отдельного</w:t>
      </w:r>
      <w:r w:rsidRPr="003803A7">
        <w:rPr>
          <w:b w:val="0"/>
          <w:szCs w:val="24"/>
        </w:rPr>
        <w:t xml:space="preserve">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3803A7" w:rsidRDefault="002B5044" w:rsidP="0021751A">
      <w:pPr>
        <w:pStyle w:val="2"/>
        <w:ind w:left="1701" w:hanging="1134"/>
      </w:pPr>
      <w:bookmarkStart w:id="488" w:name="_Ref194832984"/>
      <w:bookmarkStart w:id="489" w:name="_Ref197686508"/>
      <w:bookmarkStart w:id="490" w:name="_Toc423421727"/>
      <w:bookmarkStart w:id="491" w:name="_Toc447269807"/>
      <w:r w:rsidRPr="003803A7">
        <w:t>Требование к поставляемой продукции</w:t>
      </w:r>
      <w:bookmarkEnd w:id="488"/>
      <w:bookmarkEnd w:id="489"/>
      <w:bookmarkEnd w:id="490"/>
      <w:bookmarkEnd w:id="491"/>
    </w:p>
    <w:p w:rsidR="002B5044" w:rsidRPr="003803A7"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3776B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2B5044" w:rsidRDefault="002B5044" w:rsidP="0021751A">
      <w:pPr>
        <w:pStyle w:val="2"/>
        <w:ind w:left="1701" w:hanging="1134"/>
      </w:pPr>
      <w:bookmarkStart w:id="523" w:name="_Ref247513861"/>
      <w:bookmarkStart w:id="524" w:name="_Toc423421728"/>
      <w:bookmarkStart w:id="525" w:name="_Toc447269810"/>
      <w:r w:rsidRPr="002B5044">
        <w:t xml:space="preserve">Требование к </w:t>
      </w:r>
      <w:r w:rsidR="0021751A">
        <w:t>Участник</w:t>
      </w:r>
      <w:r w:rsidRPr="002B5044">
        <w:t>у</w:t>
      </w:r>
      <w:bookmarkEnd w:id="506"/>
      <w:bookmarkEnd w:id="507"/>
      <w:bookmarkEnd w:id="508"/>
      <w:r w:rsidRPr="002B5044">
        <w:t>.</w:t>
      </w:r>
      <w:bookmarkEnd w:id="523"/>
      <w:bookmarkEnd w:id="524"/>
      <w:bookmarkEnd w:id="525"/>
    </w:p>
    <w:p w:rsidR="002B5044" w:rsidRPr="002B5044"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83781">
        <w:rPr>
          <w:b w:val="0"/>
          <w:szCs w:val="24"/>
        </w:rPr>
        <w:fldChar w:fldCharType="begin"/>
      </w:r>
      <w:r w:rsidR="00D56F8C">
        <w:rPr>
          <w:b w:val="0"/>
          <w:szCs w:val="24"/>
        </w:rPr>
        <w:instrText xml:space="preserve"> REF _Ref86826666 \r \h </w:instrText>
      </w:r>
      <w:r w:rsidR="00783781">
        <w:rPr>
          <w:b w:val="0"/>
          <w:szCs w:val="24"/>
        </w:rPr>
      </w:r>
      <w:r w:rsidR="00783781">
        <w:rPr>
          <w:b w:val="0"/>
          <w:szCs w:val="24"/>
        </w:rPr>
        <w:fldChar w:fldCharType="separate"/>
      </w:r>
      <w:r w:rsidR="00622B69">
        <w:rPr>
          <w:b w:val="0"/>
          <w:szCs w:val="24"/>
        </w:rPr>
        <w:t>5.3</w:t>
      </w:r>
      <w:r w:rsidR="00783781">
        <w:rPr>
          <w:b w:val="0"/>
          <w:szCs w:val="24"/>
        </w:rPr>
        <w:fldChar w:fldCharType="end"/>
      </w:r>
      <w:r w:rsidRPr="002B5044">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2B5044"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83781">
        <w:rPr>
          <w:b w:val="0"/>
          <w:szCs w:val="24"/>
        </w:rPr>
        <w:fldChar w:fldCharType="begin"/>
      </w:r>
      <w:r w:rsidR="00D56F8C">
        <w:rPr>
          <w:b w:val="0"/>
          <w:szCs w:val="24"/>
        </w:rPr>
        <w:instrText xml:space="preserve"> REF _Ref86826666 \r \h </w:instrText>
      </w:r>
      <w:r w:rsidR="00783781">
        <w:rPr>
          <w:b w:val="0"/>
          <w:szCs w:val="24"/>
        </w:rPr>
      </w:r>
      <w:r w:rsidR="00783781">
        <w:rPr>
          <w:b w:val="0"/>
          <w:szCs w:val="24"/>
        </w:rPr>
        <w:fldChar w:fldCharType="separate"/>
      </w:r>
      <w:r w:rsidR="00622B69">
        <w:rPr>
          <w:b w:val="0"/>
          <w:szCs w:val="24"/>
        </w:rPr>
        <w:t>5.3</w:t>
      </w:r>
      <w:r w:rsidR="00783781">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11726E" w:rsidRDefault="00464832" w:rsidP="00464832">
      <w:pPr>
        <w:pStyle w:val="2"/>
        <w:ind w:left="1701" w:hanging="1134"/>
      </w:pPr>
      <w:bookmarkStart w:id="555" w:name="_Toc248219573"/>
      <w:bookmarkStart w:id="556" w:name="_Toc256099315"/>
      <w:bookmarkStart w:id="557" w:name="_Toc423421664"/>
      <w:bookmarkStart w:id="558" w:name="_Toc447269813"/>
      <w:bookmarkEnd w:id="442"/>
      <w:bookmarkEnd w:id="443"/>
      <w:r w:rsidRPr="0011726E">
        <w:t>Иные требования</w:t>
      </w:r>
      <w:bookmarkEnd w:id="555"/>
      <w:bookmarkEnd w:id="556"/>
      <w:bookmarkEnd w:id="557"/>
      <w:bookmarkEnd w:id="558"/>
    </w:p>
    <w:p w:rsidR="0011726E" w:rsidRPr="0011726E" w:rsidRDefault="0011726E" w:rsidP="0011726E">
      <w:pPr>
        <w:pStyle w:val="3"/>
        <w:ind w:left="0" w:firstLine="851"/>
        <w:jc w:val="both"/>
        <w:rPr>
          <w:b w:val="0"/>
          <w:szCs w:val="24"/>
        </w:rPr>
      </w:pPr>
      <w:bookmarkStart w:id="559"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9"/>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8"/>
      <w:r w:rsidRPr="00E71A48">
        <w:rPr>
          <w:szCs w:val="24"/>
        </w:rPr>
        <w:lastRenderedPageBreak/>
        <w:t>Образцы основных форм документов, включаемых в Заявку</w:t>
      </w:r>
      <w:bookmarkEnd w:id="560"/>
      <w:bookmarkEnd w:id="561"/>
      <w:r w:rsidRPr="00E71A48">
        <w:rPr>
          <w:szCs w:val="24"/>
        </w:rPr>
        <w:t xml:space="preserve"> </w:t>
      </w:r>
    </w:p>
    <w:p w:rsidR="004F4D80" w:rsidRPr="00F647F7"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F647F7">
        <w:t xml:space="preserve">Письмо о подаче оферты </w:t>
      </w:r>
      <w:bookmarkStart w:id="569" w:name="_Ref22846535"/>
      <w:r w:rsidRPr="00F647F7">
        <w:t>(</w:t>
      </w:r>
      <w:bookmarkEnd w:id="569"/>
      <w:r w:rsidRPr="00F647F7">
        <w:t xml:space="preserve">форма </w:t>
      </w:r>
      <w:r w:rsidRPr="00F647F7">
        <w:rPr>
          <w:noProof/>
        </w:rPr>
        <w:t>1</w:t>
      </w:r>
      <w:r w:rsidRPr="00F647F7">
        <w:t>)</w:t>
      </w:r>
      <w:bookmarkEnd w:id="562"/>
      <w:bookmarkEnd w:id="563"/>
      <w:bookmarkEnd w:id="564"/>
      <w:bookmarkEnd w:id="565"/>
      <w:bookmarkEnd w:id="566"/>
      <w:bookmarkEnd w:id="567"/>
      <w:bookmarkEnd w:id="568"/>
    </w:p>
    <w:p w:rsidR="004F4D80" w:rsidRPr="00C236C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C236C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83781">
        <w:rPr>
          <w:sz w:val="24"/>
          <w:szCs w:val="24"/>
        </w:rPr>
        <w:fldChar w:fldCharType="begin"/>
      </w:r>
      <w:r w:rsidR="009C271D">
        <w:rPr>
          <w:sz w:val="24"/>
          <w:szCs w:val="24"/>
        </w:rPr>
        <w:instrText xml:space="preserve"> REF _Ref306008743 \r \h </w:instrText>
      </w:r>
      <w:r w:rsidR="00783781">
        <w:rPr>
          <w:sz w:val="24"/>
          <w:szCs w:val="24"/>
        </w:rPr>
      </w:r>
      <w:r w:rsidR="00783781">
        <w:rPr>
          <w:sz w:val="24"/>
          <w:szCs w:val="24"/>
        </w:rPr>
        <w:fldChar w:fldCharType="separate"/>
      </w:r>
      <w:r w:rsidR="00622B69">
        <w:rPr>
          <w:sz w:val="24"/>
          <w:szCs w:val="24"/>
        </w:rPr>
        <w:t>3.3.4</w:t>
      </w:r>
      <w:r w:rsidR="0078378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783781">
        <w:rPr>
          <w:sz w:val="24"/>
          <w:szCs w:val="24"/>
        </w:rPr>
        <w:fldChar w:fldCharType="begin"/>
      </w:r>
      <w:r w:rsidR="00D56F8C">
        <w:rPr>
          <w:sz w:val="24"/>
          <w:szCs w:val="24"/>
        </w:rPr>
        <w:instrText xml:space="preserve"> REF _Ref55279015 \r \h </w:instrText>
      </w:r>
      <w:r w:rsidR="00783781">
        <w:rPr>
          <w:sz w:val="24"/>
          <w:szCs w:val="24"/>
        </w:rPr>
      </w:r>
      <w:r w:rsidR="00783781">
        <w:rPr>
          <w:sz w:val="24"/>
          <w:szCs w:val="24"/>
        </w:rPr>
        <w:fldChar w:fldCharType="separate"/>
      </w:r>
      <w:r w:rsidR="00622B69">
        <w:rPr>
          <w:sz w:val="24"/>
          <w:szCs w:val="24"/>
        </w:rPr>
        <w:t>3.3.1.6</w:t>
      </w:r>
      <w:r w:rsidR="00783781">
        <w:rPr>
          <w:sz w:val="24"/>
          <w:szCs w:val="24"/>
        </w:rPr>
        <w:fldChar w:fldCharType="end"/>
      </w:r>
      <w:r w:rsidRPr="00492C8B">
        <w:rPr>
          <w:sz w:val="24"/>
          <w:szCs w:val="24"/>
        </w:rPr>
        <w:t xml:space="preserve"> и </w:t>
      </w:r>
      <w:r w:rsidR="00783781">
        <w:rPr>
          <w:sz w:val="24"/>
          <w:szCs w:val="24"/>
        </w:rPr>
        <w:fldChar w:fldCharType="begin"/>
      </w:r>
      <w:r w:rsidR="00D56F8C">
        <w:rPr>
          <w:sz w:val="24"/>
          <w:szCs w:val="24"/>
        </w:rPr>
        <w:instrText xml:space="preserve"> REF _Ref195087786 \r \h </w:instrText>
      </w:r>
      <w:r w:rsidR="00783781">
        <w:rPr>
          <w:sz w:val="24"/>
          <w:szCs w:val="24"/>
        </w:rPr>
      </w:r>
      <w:r w:rsidR="00783781">
        <w:rPr>
          <w:sz w:val="24"/>
          <w:szCs w:val="24"/>
        </w:rPr>
        <w:fldChar w:fldCharType="separate"/>
      </w:r>
      <w:r w:rsidR="00622B69">
        <w:rPr>
          <w:sz w:val="24"/>
          <w:szCs w:val="24"/>
        </w:rPr>
        <w:t>3.3.1.7</w:t>
      </w:r>
      <w:r w:rsidR="00783781">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proofErr w:type="spellStart"/>
      <w:r>
        <w:rPr>
          <w:szCs w:val="24"/>
        </w:rPr>
        <w:lastRenderedPageBreak/>
        <w:t>Антикоррупционные</w:t>
      </w:r>
      <w:proofErr w:type="spellEnd"/>
      <w:r>
        <w:rPr>
          <w:szCs w:val="24"/>
        </w:rPr>
        <w:t xml:space="preserve">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673FC7">
        <w:rPr>
          <w:color w:val="000000"/>
        </w:rPr>
        <w:t>Антикоррупционных</w:t>
      </w:r>
      <w:proofErr w:type="spellEnd"/>
      <w:r w:rsidRPr="00673FC7">
        <w:rPr>
          <w:color w:val="000000"/>
        </w:rPr>
        <w:t xml:space="preserve">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783781">
        <w:rPr>
          <w:sz w:val="24"/>
          <w:szCs w:val="24"/>
        </w:rPr>
        <w:fldChar w:fldCharType="begin"/>
      </w:r>
      <w:r w:rsidR="00D56F8C">
        <w:rPr>
          <w:sz w:val="24"/>
          <w:szCs w:val="24"/>
        </w:rPr>
        <w:instrText xml:space="preserve"> REF _Ref86826666 \r \h </w:instrText>
      </w:r>
      <w:r w:rsidR="00783781">
        <w:rPr>
          <w:sz w:val="24"/>
          <w:szCs w:val="24"/>
        </w:rPr>
      </w:r>
      <w:r w:rsidR="00783781">
        <w:rPr>
          <w:sz w:val="24"/>
          <w:szCs w:val="24"/>
        </w:rPr>
        <w:fldChar w:fldCharType="separate"/>
      </w:r>
      <w:r w:rsidR="00622B69">
        <w:rPr>
          <w:sz w:val="24"/>
          <w:szCs w:val="24"/>
        </w:rPr>
        <w:t>5.3</w:t>
      </w:r>
      <w:r w:rsidR="00783781">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4869E0"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783781">
        <w:rPr>
          <w:sz w:val="24"/>
          <w:szCs w:val="24"/>
        </w:rPr>
        <w:fldChar w:fldCharType="begin"/>
      </w:r>
      <w:r w:rsidR="004E7FE3">
        <w:rPr>
          <w:sz w:val="24"/>
          <w:szCs w:val="24"/>
        </w:rPr>
        <w:instrText xml:space="preserve"> REF _Ref440292752 \r \h </w:instrText>
      </w:r>
      <w:r w:rsidR="00783781">
        <w:rPr>
          <w:sz w:val="24"/>
          <w:szCs w:val="24"/>
        </w:rPr>
      </w:r>
      <w:r w:rsidR="00783781">
        <w:rPr>
          <w:sz w:val="24"/>
          <w:szCs w:val="24"/>
        </w:rPr>
        <w:fldChar w:fldCharType="separate"/>
      </w:r>
      <w:r w:rsidR="00622B69">
        <w:rPr>
          <w:sz w:val="24"/>
          <w:szCs w:val="24"/>
        </w:rPr>
        <w:t>2</w:t>
      </w:r>
      <w:r w:rsidR="00783781">
        <w:rPr>
          <w:sz w:val="24"/>
          <w:szCs w:val="24"/>
        </w:rPr>
        <w:fldChar w:fldCharType="end"/>
      </w:r>
      <w:r w:rsidRPr="00B86686">
        <w:rPr>
          <w:sz w:val="24"/>
          <w:szCs w:val="24"/>
        </w:rPr>
        <w:t xml:space="preserve"> и </w:t>
      </w:r>
      <w:r w:rsidR="00783781">
        <w:rPr>
          <w:sz w:val="24"/>
          <w:szCs w:val="24"/>
        </w:rPr>
        <w:fldChar w:fldCharType="begin"/>
      </w:r>
      <w:r w:rsidR="004E7FE3">
        <w:rPr>
          <w:sz w:val="24"/>
          <w:szCs w:val="24"/>
        </w:rPr>
        <w:instrText xml:space="preserve"> REF _Ref440292779 \r \h </w:instrText>
      </w:r>
      <w:r w:rsidR="00783781">
        <w:rPr>
          <w:sz w:val="24"/>
          <w:szCs w:val="24"/>
        </w:rPr>
      </w:r>
      <w:r w:rsidR="00783781">
        <w:rPr>
          <w:sz w:val="24"/>
          <w:szCs w:val="24"/>
        </w:rPr>
        <w:fldChar w:fldCharType="separate"/>
      </w:r>
      <w:r w:rsidR="00622B69">
        <w:rPr>
          <w:sz w:val="24"/>
          <w:szCs w:val="24"/>
        </w:rPr>
        <w:t>4</w:t>
      </w:r>
      <w:r w:rsidR="00783781">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w:t>
      </w:r>
      <w:r w:rsidRPr="004869E0">
        <w:rPr>
          <w:sz w:val="24"/>
          <w:szCs w:val="24"/>
        </w:rPr>
        <w:t xml:space="preserve">) Наименование, тип, марка, ГОСТ, ТУ и прочие сведения об эквиваленте». В противном случае Заявка </w:t>
      </w:r>
      <w:r w:rsidR="00C236C0" w:rsidRPr="004869E0">
        <w:rPr>
          <w:sz w:val="24"/>
          <w:szCs w:val="24"/>
        </w:rPr>
        <w:t>Участник</w:t>
      </w:r>
      <w:r w:rsidRPr="004869E0">
        <w:rPr>
          <w:sz w:val="24"/>
          <w:szCs w:val="24"/>
        </w:rPr>
        <w:t>а будет отклонена.</w:t>
      </w:r>
    </w:p>
    <w:p w:rsidR="003902C8" w:rsidRPr="004869E0" w:rsidRDefault="003902C8" w:rsidP="003902C8">
      <w:pPr>
        <w:pStyle w:val="aff6"/>
        <w:numPr>
          <w:ilvl w:val="3"/>
          <w:numId w:val="1"/>
        </w:numPr>
        <w:tabs>
          <w:tab w:val="num" w:pos="1134"/>
        </w:tabs>
        <w:suppressAutoHyphens w:val="0"/>
        <w:spacing w:before="100" w:beforeAutospacing="1" w:line="240" w:lineRule="auto"/>
        <w:rPr>
          <w:sz w:val="24"/>
          <w:szCs w:val="24"/>
        </w:rPr>
      </w:pPr>
      <w:r w:rsidRPr="004869E0">
        <w:rPr>
          <w:sz w:val="24"/>
          <w:szCs w:val="24"/>
        </w:rPr>
        <w:t>В таблице-2 приводятся иные параметры коммерческ</w:t>
      </w:r>
      <w:r w:rsidR="00815A1D" w:rsidRPr="004869E0">
        <w:rPr>
          <w:sz w:val="24"/>
          <w:szCs w:val="24"/>
        </w:rPr>
        <w:t>их</w:t>
      </w:r>
      <w:r w:rsidRPr="004869E0">
        <w:rPr>
          <w:sz w:val="24"/>
          <w:szCs w:val="24"/>
        </w:rPr>
        <w:t xml:space="preserve"> </w:t>
      </w:r>
      <w:r w:rsidR="00815A1D" w:rsidRPr="004869E0">
        <w:rPr>
          <w:sz w:val="24"/>
          <w:szCs w:val="24"/>
        </w:rPr>
        <w:t>условий</w:t>
      </w:r>
      <w:r w:rsidR="004869E0" w:rsidRPr="004869E0">
        <w:rPr>
          <w:sz w:val="24"/>
          <w:szCs w:val="24"/>
        </w:rPr>
        <w:t xml:space="preserve"> Участника.</w:t>
      </w:r>
    </w:p>
    <w:p w:rsidR="004F4D80" w:rsidRPr="004869E0" w:rsidRDefault="00492C8B" w:rsidP="004F4D80">
      <w:pPr>
        <w:pStyle w:val="aff6"/>
        <w:numPr>
          <w:ilvl w:val="3"/>
          <w:numId w:val="1"/>
        </w:numPr>
        <w:tabs>
          <w:tab w:val="num" w:pos="1134"/>
        </w:tabs>
        <w:suppressAutoHyphens w:val="0"/>
        <w:spacing w:before="100" w:beforeAutospacing="1" w:line="240" w:lineRule="auto"/>
        <w:rPr>
          <w:sz w:val="24"/>
          <w:szCs w:val="24"/>
        </w:rPr>
      </w:pPr>
      <w:r w:rsidRPr="004869E0">
        <w:rPr>
          <w:sz w:val="24"/>
          <w:szCs w:val="24"/>
        </w:rPr>
        <w:t>Сводная таблица стоимости</w:t>
      </w:r>
      <w:r w:rsidR="004F4D80" w:rsidRPr="004869E0">
        <w:rPr>
          <w:sz w:val="24"/>
          <w:szCs w:val="24"/>
        </w:rPr>
        <w:t xml:space="preserve"> </w:t>
      </w:r>
      <w:r w:rsidR="00F04258" w:rsidRPr="004869E0">
        <w:rPr>
          <w:bCs w:val="0"/>
          <w:sz w:val="24"/>
          <w:szCs w:val="24"/>
        </w:rPr>
        <w:t xml:space="preserve">поставок </w:t>
      </w:r>
      <w:r w:rsidR="004F4D80" w:rsidRPr="004869E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4869E0">
        <w:rPr>
          <w:sz w:val="24"/>
          <w:szCs w:val="24"/>
        </w:rPr>
        <w:t>Участник</w:t>
      </w:r>
      <w:r w:rsidR="004F4D80" w:rsidRPr="004869E0">
        <w:rPr>
          <w:sz w:val="24"/>
          <w:szCs w:val="24"/>
        </w:rPr>
        <w:t>а на подготовку Договора данн</w:t>
      </w:r>
      <w:r w:rsidRPr="004869E0">
        <w:rPr>
          <w:sz w:val="24"/>
          <w:szCs w:val="24"/>
        </w:rPr>
        <w:t>ую</w:t>
      </w:r>
      <w:r w:rsidR="004F4D80" w:rsidRPr="004869E0">
        <w:rPr>
          <w:sz w:val="24"/>
          <w:szCs w:val="24"/>
        </w:rPr>
        <w:t xml:space="preserve"> </w:t>
      </w:r>
      <w:r w:rsidRPr="004869E0">
        <w:rPr>
          <w:sz w:val="24"/>
          <w:szCs w:val="24"/>
        </w:rPr>
        <w:t>Сводную таблицу стоимости</w:t>
      </w:r>
      <w:r w:rsidR="004F4D80" w:rsidRPr="004869E0">
        <w:rPr>
          <w:sz w:val="24"/>
          <w:szCs w:val="24"/>
        </w:rPr>
        <w:t xml:space="preserve"> </w:t>
      </w:r>
      <w:r w:rsidR="00F04258" w:rsidRPr="004869E0">
        <w:rPr>
          <w:bCs w:val="0"/>
          <w:sz w:val="24"/>
          <w:szCs w:val="24"/>
        </w:rPr>
        <w:t xml:space="preserve">поставок </w:t>
      </w:r>
      <w:r w:rsidR="004F4D80" w:rsidRPr="004869E0">
        <w:rPr>
          <w:sz w:val="24"/>
          <w:szCs w:val="24"/>
        </w:rPr>
        <w:t>следует подготовить так, чтобы ее можно было с минимальными изменениями включить в Договор.</w:t>
      </w:r>
    </w:p>
    <w:p w:rsidR="004F4D80" w:rsidRPr="004869E0" w:rsidRDefault="004F4D80" w:rsidP="004F4D80">
      <w:pPr>
        <w:pStyle w:val="aff6"/>
        <w:numPr>
          <w:ilvl w:val="3"/>
          <w:numId w:val="1"/>
        </w:numPr>
        <w:tabs>
          <w:tab w:val="num" w:pos="1134"/>
        </w:tabs>
        <w:suppressAutoHyphens w:val="0"/>
        <w:spacing w:before="100" w:beforeAutospacing="1" w:line="240" w:lineRule="auto"/>
        <w:rPr>
          <w:sz w:val="24"/>
          <w:szCs w:val="24"/>
        </w:rPr>
      </w:pPr>
      <w:r w:rsidRPr="004869E0">
        <w:rPr>
          <w:sz w:val="24"/>
          <w:szCs w:val="24"/>
        </w:rPr>
        <w:t xml:space="preserve">Арифметические ошибки в </w:t>
      </w:r>
      <w:r w:rsidR="00492C8B" w:rsidRPr="004869E0">
        <w:rPr>
          <w:sz w:val="24"/>
          <w:szCs w:val="24"/>
        </w:rPr>
        <w:t>Сводной таблице стоимости</w:t>
      </w:r>
      <w:r w:rsidR="00F04258" w:rsidRPr="004869E0">
        <w:rPr>
          <w:bCs w:val="0"/>
          <w:sz w:val="24"/>
          <w:szCs w:val="24"/>
        </w:rPr>
        <w:t xml:space="preserve"> поставок</w:t>
      </w:r>
      <w:r w:rsidR="00492C8B" w:rsidRPr="004869E0">
        <w:rPr>
          <w:sz w:val="24"/>
          <w:szCs w:val="24"/>
        </w:rPr>
        <w:t xml:space="preserve"> </w:t>
      </w:r>
      <w:r w:rsidRPr="004869E0">
        <w:rPr>
          <w:sz w:val="24"/>
          <w:szCs w:val="24"/>
        </w:rPr>
        <w:t xml:space="preserve">могут быть причиной отклонения </w:t>
      </w:r>
      <w:r w:rsidR="00C236C0" w:rsidRPr="004869E0">
        <w:rPr>
          <w:sz w:val="24"/>
          <w:szCs w:val="24"/>
        </w:rPr>
        <w:t>Заявки</w:t>
      </w:r>
      <w:r w:rsidRPr="004869E0">
        <w:rPr>
          <w:sz w:val="24"/>
          <w:szCs w:val="24"/>
        </w:rPr>
        <w:t xml:space="preserve"> </w:t>
      </w:r>
      <w:r w:rsidR="00C236C0" w:rsidRPr="004869E0">
        <w:rPr>
          <w:sz w:val="24"/>
          <w:szCs w:val="24"/>
        </w:rPr>
        <w:t>Участник</w:t>
      </w:r>
      <w:r w:rsidRPr="004869E0">
        <w:rPr>
          <w:sz w:val="24"/>
          <w:szCs w:val="24"/>
        </w:rPr>
        <w:t>а.</w:t>
      </w:r>
    </w:p>
    <w:p w:rsidR="004F4D80" w:rsidRPr="004869E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869E0">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4869E0">
        <w:rPr>
          <w:sz w:val="24"/>
          <w:szCs w:val="24"/>
        </w:rPr>
        <w:t>округляется до двух знаков после запятой и умножается</w:t>
      </w:r>
      <w:proofErr w:type="gramEnd"/>
      <w:r w:rsidRPr="004869E0">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C236C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83781">
        <w:rPr>
          <w:sz w:val="24"/>
          <w:szCs w:val="24"/>
        </w:rPr>
        <w:fldChar w:fldCharType="begin"/>
      </w:r>
      <w:r w:rsidR="0019725C">
        <w:rPr>
          <w:sz w:val="24"/>
          <w:szCs w:val="24"/>
        </w:rPr>
        <w:instrText xml:space="preserve"> REF _Ref440292555 \r \h </w:instrText>
      </w:r>
      <w:r w:rsidR="00783781">
        <w:rPr>
          <w:sz w:val="24"/>
          <w:szCs w:val="24"/>
        </w:rPr>
      </w:r>
      <w:r w:rsidR="00783781">
        <w:rPr>
          <w:sz w:val="24"/>
          <w:szCs w:val="24"/>
        </w:rPr>
        <w:fldChar w:fldCharType="separate"/>
      </w:r>
      <w:r w:rsidR="00622B69">
        <w:rPr>
          <w:sz w:val="24"/>
          <w:szCs w:val="24"/>
        </w:rPr>
        <w:t>4</w:t>
      </w:r>
      <w:r w:rsidR="00783781">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83781">
        <w:rPr>
          <w:sz w:val="24"/>
          <w:szCs w:val="24"/>
        </w:rPr>
        <w:fldChar w:fldCharType="begin"/>
      </w:r>
      <w:r w:rsidR="00D56F8C">
        <w:rPr>
          <w:sz w:val="24"/>
          <w:szCs w:val="24"/>
        </w:rPr>
        <w:instrText xml:space="preserve"> REF _Ref440271182 \r \h </w:instrText>
      </w:r>
      <w:r w:rsidR="00783781">
        <w:rPr>
          <w:sz w:val="24"/>
          <w:szCs w:val="24"/>
        </w:rPr>
      </w:r>
      <w:r w:rsidR="00783781">
        <w:rPr>
          <w:sz w:val="24"/>
          <w:szCs w:val="24"/>
        </w:rPr>
        <w:fldChar w:fldCharType="separate"/>
      </w:r>
      <w:r w:rsidR="00622B69">
        <w:rPr>
          <w:sz w:val="24"/>
          <w:szCs w:val="24"/>
        </w:rPr>
        <w:t>3.3.1.9</w:t>
      </w:r>
      <w:r w:rsidR="00783781">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83781">
        <w:rPr>
          <w:sz w:val="24"/>
          <w:szCs w:val="24"/>
        </w:rPr>
        <w:fldChar w:fldCharType="begin"/>
      </w:r>
      <w:r w:rsidR="0019725C">
        <w:rPr>
          <w:sz w:val="24"/>
          <w:szCs w:val="24"/>
        </w:rPr>
        <w:instrText xml:space="preserve"> REF _Ref440292618 \r \h </w:instrText>
      </w:r>
      <w:r w:rsidR="00783781">
        <w:rPr>
          <w:sz w:val="24"/>
          <w:szCs w:val="24"/>
        </w:rPr>
      </w:r>
      <w:r w:rsidR="00783781">
        <w:rPr>
          <w:sz w:val="24"/>
          <w:szCs w:val="24"/>
        </w:rPr>
        <w:fldChar w:fldCharType="separate"/>
      </w:r>
      <w:r w:rsidR="00622B69">
        <w:rPr>
          <w:sz w:val="24"/>
          <w:szCs w:val="24"/>
        </w:rPr>
        <w:t>4.4.1</w:t>
      </w:r>
      <w:r w:rsidR="00783781">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F647F7">
        <w:rPr>
          <w:b w:val="0"/>
          <w:szCs w:val="24"/>
        </w:rPr>
        <w:t xml:space="preserve">Форма </w:t>
      </w:r>
      <w:bookmarkEnd w:id="735"/>
      <w:r w:rsidRPr="00F647F7">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Pr>
          <w:b w:val="0"/>
          <w:szCs w:val="24"/>
        </w:rPr>
        <w:t>выполнения поставок</w:t>
      </w:r>
      <w:bookmarkEnd w:id="749"/>
      <w:bookmarkEnd w:id="750"/>
      <w:bookmarkEnd w:id="751"/>
      <w:bookmarkEnd w:id="752"/>
      <w:bookmarkEnd w:id="753"/>
      <w:bookmarkEnd w:id="7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F647F7">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F647F7">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83781">
        <w:rPr>
          <w:sz w:val="24"/>
          <w:szCs w:val="24"/>
        </w:rPr>
        <w:fldChar w:fldCharType="begin"/>
      </w:r>
      <w:r w:rsidR="00D56F8C">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83781">
        <w:rPr>
          <w:sz w:val="24"/>
          <w:szCs w:val="24"/>
        </w:rPr>
        <w:fldChar w:fldCharType="begin"/>
      </w:r>
      <w:r w:rsidR="00D56F8C">
        <w:rPr>
          <w:sz w:val="24"/>
          <w:szCs w:val="24"/>
        </w:rPr>
        <w:instrText xml:space="preserve"> REF _Ref440273986 \r \h </w:instrText>
      </w:r>
      <w:r w:rsidR="00783781">
        <w:rPr>
          <w:sz w:val="24"/>
          <w:szCs w:val="24"/>
        </w:rPr>
      </w:r>
      <w:r w:rsidR="00783781">
        <w:rPr>
          <w:sz w:val="24"/>
          <w:szCs w:val="24"/>
        </w:rPr>
        <w:fldChar w:fldCharType="separate"/>
      </w:r>
      <w:r w:rsidR="00622B69">
        <w:rPr>
          <w:sz w:val="24"/>
          <w:szCs w:val="24"/>
        </w:rPr>
        <w:t>5.2</w:t>
      </w:r>
      <w:r w:rsidR="0078378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8"/>
      <w:bookmarkEnd w:id="709"/>
      <w:bookmarkEnd w:id="782"/>
      <w:bookmarkEnd w:id="783"/>
      <w:bookmarkEnd w:id="784"/>
      <w:bookmarkEnd w:id="785"/>
      <w:bookmarkEnd w:id="786"/>
      <w:bookmarkEnd w:id="78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F647F7">
        <w:rPr>
          <w:b w:val="0"/>
          <w:szCs w:val="24"/>
        </w:rPr>
        <w:t xml:space="preserve"> </w:t>
      </w:r>
      <w:bookmarkEnd w:id="800"/>
      <w:bookmarkEnd w:id="801"/>
      <w:bookmarkEnd w:id="802"/>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83781">
              <w:fldChar w:fldCharType="begin"/>
            </w:r>
            <w:r w:rsidR="0077786C">
              <w:instrText xml:space="preserve"> REF _Ref440272931 \r \h </w:instrText>
            </w:r>
            <w:r w:rsidR="00783781">
              <w:fldChar w:fldCharType="separate"/>
            </w:r>
            <w:r w:rsidR="00622B69">
              <w:t>2</w:t>
            </w:r>
            <w:r w:rsidR="0078378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83781">
              <w:fldChar w:fldCharType="begin"/>
            </w:r>
            <w:r w:rsidR="0077786C">
              <w:instrText xml:space="preserve"> REF _Ref440272931 \r \h </w:instrText>
            </w:r>
            <w:r w:rsidR="00783781">
              <w:fldChar w:fldCharType="separate"/>
            </w:r>
            <w:r w:rsidR="00622B69">
              <w:t>2</w:t>
            </w:r>
            <w:r w:rsidR="0078378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83781">
        <w:rPr>
          <w:sz w:val="24"/>
          <w:szCs w:val="24"/>
        </w:rPr>
        <w:fldChar w:fldCharType="begin"/>
      </w:r>
      <w:r>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83781">
        <w:rPr>
          <w:sz w:val="24"/>
          <w:szCs w:val="24"/>
        </w:rPr>
        <w:fldChar w:fldCharType="begin"/>
      </w:r>
      <w:r w:rsidR="00D56F8C">
        <w:rPr>
          <w:sz w:val="24"/>
          <w:szCs w:val="24"/>
        </w:rPr>
        <w:instrText xml:space="preserve"> REF _Ref440274025 \r \h </w:instrText>
      </w:r>
      <w:r w:rsidR="00783781">
        <w:rPr>
          <w:sz w:val="24"/>
          <w:szCs w:val="24"/>
        </w:rPr>
      </w:r>
      <w:r w:rsidR="00783781">
        <w:rPr>
          <w:sz w:val="24"/>
          <w:szCs w:val="24"/>
        </w:rPr>
        <w:fldChar w:fldCharType="separate"/>
      </w:r>
      <w:r w:rsidR="00622B69">
        <w:rPr>
          <w:sz w:val="24"/>
          <w:szCs w:val="24"/>
        </w:rPr>
        <w:t>2</w:t>
      </w:r>
      <w:r w:rsidR="0078378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83781">
        <w:rPr>
          <w:sz w:val="24"/>
          <w:szCs w:val="24"/>
        </w:rPr>
        <w:fldChar w:fldCharType="begin"/>
      </w:r>
      <w:r w:rsidR="00D56F8C">
        <w:rPr>
          <w:sz w:val="24"/>
          <w:szCs w:val="24"/>
        </w:rPr>
        <w:instrText xml:space="preserve"> REF _Ref294695546 \r \h </w:instrText>
      </w:r>
      <w:r w:rsidR="00783781">
        <w:rPr>
          <w:sz w:val="24"/>
          <w:szCs w:val="24"/>
        </w:rPr>
      </w:r>
      <w:r w:rsidR="00783781">
        <w:rPr>
          <w:sz w:val="24"/>
          <w:szCs w:val="24"/>
        </w:rPr>
        <w:fldChar w:fldCharType="separate"/>
      </w:r>
      <w:r w:rsidR="00622B69">
        <w:rPr>
          <w:sz w:val="24"/>
          <w:szCs w:val="24"/>
        </w:rPr>
        <w:t xml:space="preserve"> 1.2.6 </w:t>
      </w:r>
      <w:r w:rsidR="0078378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F647F7">
        <w:lastRenderedPageBreak/>
        <w:t>Анкета (форма 6)</w:t>
      </w:r>
      <w:bookmarkEnd w:id="819"/>
      <w:bookmarkEnd w:id="820"/>
      <w:bookmarkEnd w:id="821"/>
      <w:bookmarkEnd w:id="822"/>
      <w:bookmarkEnd w:id="823"/>
      <w:bookmarkEnd w:id="824"/>
      <w:bookmarkEnd w:id="825"/>
      <w:bookmarkEnd w:id="826"/>
    </w:p>
    <w:p w:rsidR="004F4D80" w:rsidRPr="00F647F7"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F647F7">
        <w:rPr>
          <w:b w:val="0"/>
          <w:szCs w:val="24"/>
        </w:rPr>
        <w:t xml:space="preserve">Форма Анкеты </w:t>
      </w:r>
      <w:r w:rsidR="00C236C0">
        <w:rPr>
          <w:b w:val="0"/>
          <w:szCs w:val="24"/>
        </w:rPr>
        <w:t>Участник</w:t>
      </w:r>
      <w:r>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D73790">
        <w:rPr>
          <w:b w:val="0"/>
          <w:szCs w:val="24"/>
        </w:rPr>
        <w:lastRenderedPageBreak/>
        <w:t xml:space="preserve">Форма </w:t>
      </w:r>
      <w:bookmarkEnd w:id="845"/>
      <w:bookmarkEnd w:id="846"/>
      <w:bookmarkEnd w:id="847"/>
      <w:bookmarkEnd w:id="84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49"/>
      <w:bookmarkEnd w:id="850"/>
      <w:bookmarkEnd w:id="851"/>
      <w:bookmarkEnd w:id="852"/>
      <w:bookmarkEnd w:id="853"/>
      <w:bookmarkEnd w:id="854"/>
      <w:bookmarkEnd w:id="85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0" w:name="P230"/>
            <w:bookmarkEnd w:id="860"/>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1" w:name="P242"/>
            <w:bookmarkEnd w:id="861"/>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2" w:name="P258"/>
            <w:bookmarkEnd w:id="862"/>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6"/>
    <w:bookmarkEnd w:id="857"/>
    <w:bookmarkEnd w:id="858"/>
    <w:bookmarkEnd w:id="85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3" w:name="_Toc125426243"/>
      <w:bookmarkStart w:id="864" w:name="_Toc396984070"/>
      <w:bookmarkStart w:id="865" w:name="_Toc423423673"/>
      <w:r>
        <w:br w:type="page"/>
      </w:r>
    </w:p>
    <w:p w:rsidR="004F4D80" w:rsidRPr="007417E6"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Pr>
          <w:szCs w:val="24"/>
        </w:rPr>
        <w:lastRenderedPageBreak/>
        <w:t>Инструкции по заполнению</w:t>
      </w:r>
      <w:bookmarkEnd w:id="863"/>
      <w:r>
        <w:rPr>
          <w:szCs w:val="24"/>
        </w:rPr>
        <w:t xml:space="preserve"> Анкеты </w:t>
      </w:r>
      <w:r w:rsidR="00C236C0">
        <w:rPr>
          <w:szCs w:val="24"/>
        </w:rPr>
        <w:t>Участник</w:t>
      </w:r>
      <w:r>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83781">
        <w:rPr>
          <w:sz w:val="24"/>
          <w:szCs w:val="24"/>
        </w:rPr>
        <w:fldChar w:fldCharType="begin"/>
      </w:r>
      <w:r w:rsidR="00D56F8C">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83781">
        <w:rPr>
          <w:sz w:val="24"/>
          <w:szCs w:val="24"/>
        </w:rPr>
        <w:fldChar w:fldCharType="begin"/>
      </w:r>
      <w:r>
        <w:rPr>
          <w:sz w:val="24"/>
          <w:szCs w:val="24"/>
        </w:rPr>
        <w:instrText xml:space="preserve"> REF _Ref444164176 \r \h </w:instrText>
      </w:r>
      <w:r w:rsidR="00783781">
        <w:rPr>
          <w:sz w:val="24"/>
          <w:szCs w:val="24"/>
        </w:rPr>
      </w:r>
      <w:r w:rsidR="00783781">
        <w:rPr>
          <w:sz w:val="24"/>
          <w:szCs w:val="24"/>
        </w:rPr>
        <w:fldChar w:fldCharType="separate"/>
      </w:r>
      <w:r w:rsidR="00622B69">
        <w:rPr>
          <w:sz w:val="24"/>
          <w:szCs w:val="24"/>
        </w:rPr>
        <w:t>5.6.2</w:t>
      </w:r>
      <w:r w:rsidR="00783781">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bookmarkStart w:id="885" w:name="_Ref449017073"/>
      <w:r w:rsidRPr="00F647F7">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bookmarkEnd w:id="885"/>
    </w:p>
    <w:p w:rsidR="004F4D80" w:rsidRPr="00D904EF" w:rsidRDefault="004F4D80" w:rsidP="004F4D80">
      <w:pPr>
        <w:pStyle w:val="3"/>
        <w:rPr>
          <w:szCs w:val="24"/>
        </w:rPr>
      </w:pPr>
      <w:bookmarkStart w:id="886" w:name="_Toc98253943"/>
      <w:bookmarkStart w:id="887" w:name="_Toc157248195"/>
      <w:bookmarkStart w:id="888" w:name="_Toc157496564"/>
      <w:bookmarkStart w:id="889" w:name="_Toc158206103"/>
      <w:bookmarkStart w:id="890" w:name="_Toc164057788"/>
      <w:bookmarkStart w:id="891" w:name="_Toc164137138"/>
      <w:bookmarkStart w:id="892" w:name="_Toc164161298"/>
      <w:bookmarkStart w:id="893" w:name="_Toc165173869"/>
      <w:bookmarkStart w:id="894" w:name="_Toc439170693"/>
      <w:bookmarkStart w:id="895" w:name="_Toc439172795"/>
      <w:bookmarkStart w:id="896" w:name="_Toc439173239"/>
      <w:bookmarkStart w:id="897" w:name="_Toc439238235"/>
      <w:bookmarkStart w:id="898" w:name="_Toc439252782"/>
      <w:bookmarkStart w:id="899" w:name="_Toc439323756"/>
      <w:bookmarkStart w:id="900" w:name="_Toc440357154"/>
      <w:bookmarkStart w:id="901" w:name="_Toc440359709"/>
      <w:bookmarkStart w:id="902" w:name="_Toc440632173"/>
      <w:bookmarkStart w:id="903" w:name="_Toc440875993"/>
      <w:bookmarkStart w:id="904" w:name="_Toc441131021"/>
      <w:bookmarkStart w:id="905" w:name="_Toc447269838"/>
      <w:r w:rsidRPr="00D904EF">
        <w:rPr>
          <w:szCs w:val="24"/>
        </w:rPr>
        <w:t>Форма Справки о перечне и годовых объемах выполнения аналогичных договоров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6" w:name="_Toc98253944"/>
      <w:bookmarkStart w:id="907" w:name="_Toc157248196"/>
      <w:bookmarkStart w:id="908" w:name="_Toc157496565"/>
      <w:bookmarkStart w:id="909" w:name="_Toc158206104"/>
      <w:bookmarkStart w:id="910" w:name="_Toc164057789"/>
      <w:bookmarkStart w:id="911" w:name="_Toc164137139"/>
      <w:bookmarkStart w:id="912" w:name="_Toc164161299"/>
      <w:bookmarkStart w:id="913" w:name="_Toc165173870"/>
      <w:r>
        <w:rPr>
          <w:szCs w:val="24"/>
        </w:rPr>
        <w:br w:type="page"/>
      </w:r>
    </w:p>
    <w:p w:rsidR="004F4D80" w:rsidRPr="00D904EF" w:rsidRDefault="004F4D80" w:rsidP="004F4D80">
      <w:pPr>
        <w:pStyle w:val="3"/>
        <w:rPr>
          <w:szCs w:val="24"/>
        </w:rPr>
      </w:pPr>
      <w:bookmarkStart w:id="914" w:name="_Toc439170694"/>
      <w:bookmarkStart w:id="915" w:name="_Toc439172796"/>
      <w:bookmarkStart w:id="916" w:name="_Toc439173240"/>
      <w:bookmarkStart w:id="917" w:name="_Toc439238236"/>
      <w:bookmarkStart w:id="918" w:name="_Toc439252783"/>
      <w:bookmarkStart w:id="919" w:name="_Toc439323757"/>
      <w:bookmarkStart w:id="920" w:name="_Toc440357155"/>
      <w:bookmarkStart w:id="921" w:name="_Toc440359710"/>
      <w:bookmarkStart w:id="922" w:name="_Toc440632174"/>
      <w:bookmarkStart w:id="923" w:name="_Toc440875994"/>
      <w:bookmarkStart w:id="924" w:name="_Toc441131022"/>
      <w:bookmarkStart w:id="925" w:name="_Toc447269839"/>
      <w:r w:rsidRPr="00D904EF">
        <w:rPr>
          <w:szCs w:val="24"/>
        </w:rPr>
        <w:lastRenderedPageBreak/>
        <w:t>Инструкции по заполнению</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83781">
        <w:rPr>
          <w:sz w:val="24"/>
          <w:szCs w:val="24"/>
        </w:rPr>
        <w:fldChar w:fldCharType="begin"/>
      </w:r>
      <w:r w:rsidR="00D90031">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83781">
        <w:rPr>
          <w:sz w:val="24"/>
          <w:szCs w:val="24"/>
        </w:rPr>
        <w:fldChar w:fldCharType="begin"/>
      </w:r>
      <w:r w:rsidR="00D90031">
        <w:rPr>
          <w:sz w:val="24"/>
          <w:szCs w:val="24"/>
        </w:rPr>
        <w:instrText xml:space="preserve"> REF _Ref440274159 \r \h </w:instrText>
      </w:r>
      <w:r w:rsidR="00783781">
        <w:rPr>
          <w:sz w:val="24"/>
          <w:szCs w:val="24"/>
        </w:rPr>
      </w:r>
      <w:r w:rsidR="00783781">
        <w:rPr>
          <w:sz w:val="24"/>
          <w:szCs w:val="24"/>
        </w:rPr>
        <w:fldChar w:fldCharType="separate"/>
      </w:r>
      <w:r w:rsidR="00622B69">
        <w:rPr>
          <w:sz w:val="24"/>
          <w:szCs w:val="24"/>
        </w:rPr>
        <w:t>4</w:t>
      </w:r>
      <w:r w:rsidR="0078378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6" w:name="_Ref55336398"/>
      <w:bookmarkStart w:id="927" w:name="_Toc57314678"/>
      <w:bookmarkStart w:id="928" w:name="_Toc69728992"/>
      <w:bookmarkStart w:id="929" w:name="_Toc98253948"/>
      <w:bookmarkStart w:id="930" w:name="_Toc165173874"/>
      <w:bookmarkStart w:id="931" w:name="_Toc423423676"/>
      <w:bookmarkStart w:id="932" w:name="_Toc447269840"/>
      <w:r w:rsidRPr="00F647F7">
        <w:lastRenderedPageBreak/>
        <w:t xml:space="preserve">Справка о кадровых ресурсах (форма </w:t>
      </w:r>
      <w:r w:rsidR="000D67AD">
        <w:t>8</w:t>
      </w:r>
      <w:r w:rsidRPr="00F647F7">
        <w:t>)</w:t>
      </w:r>
      <w:bookmarkEnd w:id="926"/>
      <w:bookmarkEnd w:id="927"/>
      <w:bookmarkEnd w:id="928"/>
      <w:bookmarkEnd w:id="929"/>
      <w:bookmarkEnd w:id="930"/>
      <w:bookmarkEnd w:id="931"/>
      <w:bookmarkEnd w:id="932"/>
    </w:p>
    <w:p w:rsidR="004F4D80" w:rsidRPr="00D904EF" w:rsidRDefault="004F4D80" w:rsidP="004F4D80">
      <w:pPr>
        <w:pStyle w:val="3"/>
        <w:rPr>
          <w:szCs w:val="24"/>
        </w:rPr>
      </w:pPr>
      <w:bookmarkStart w:id="933" w:name="_Toc98253949"/>
      <w:bookmarkStart w:id="934" w:name="_Toc157248201"/>
      <w:bookmarkStart w:id="935" w:name="_Toc157496570"/>
      <w:bookmarkStart w:id="936" w:name="_Toc158206109"/>
      <w:bookmarkStart w:id="937" w:name="_Toc164057794"/>
      <w:bookmarkStart w:id="938" w:name="_Toc164137144"/>
      <w:bookmarkStart w:id="939" w:name="_Toc164161304"/>
      <w:bookmarkStart w:id="940" w:name="_Toc165173875"/>
      <w:bookmarkStart w:id="941" w:name="_Toc439170699"/>
      <w:bookmarkStart w:id="942" w:name="_Toc439172801"/>
      <w:bookmarkStart w:id="943" w:name="_Toc439173245"/>
      <w:bookmarkStart w:id="944" w:name="_Toc439238241"/>
      <w:bookmarkStart w:id="945" w:name="_Toc439252788"/>
      <w:bookmarkStart w:id="946" w:name="_Toc439323762"/>
      <w:bookmarkStart w:id="947" w:name="_Toc440357160"/>
      <w:bookmarkStart w:id="948" w:name="_Toc440359712"/>
      <w:bookmarkStart w:id="949" w:name="_Toc440632176"/>
      <w:bookmarkStart w:id="950" w:name="_Toc440875996"/>
      <w:bookmarkStart w:id="951" w:name="_Toc441131024"/>
      <w:bookmarkStart w:id="952" w:name="_Toc447269841"/>
      <w:r w:rsidRPr="00D904EF">
        <w:rPr>
          <w:szCs w:val="24"/>
        </w:rPr>
        <w:t>Форма Справки о кадровых ресурсах</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3" w:name="_Toc98253950"/>
      <w:bookmarkStart w:id="954" w:name="_Toc157248202"/>
      <w:bookmarkStart w:id="955" w:name="_Toc157496571"/>
      <w:bookmarkStart w:id="956" w:name="_Toc158206110"/>
      <w:bookmarkStart w:id="957" w:name="_Toc164057795"/>
      <w:bookmarkStart w:id="958" w:name="_Toc164137145"/>
      <w:bookmarkStart w:id="959" w:name="_Toc164161305"/>
      <w:bookmarkStart w:id="960" w:name="_Toc165173876"/>
      <w:r>
        <w:rPr>
          <w:b/>
          <w:szCs w:val="24"/>
        </w:rPr>
        <w:br w:type="page"/>
      </w:r>
    </w:p>
    <w:p w:rsidR="004F4D80" w:rsidRPr="00D904EF" w:rsidRDefault="004F4D80" w:rsidP="004F4D80">
      <w:pPr>
        <w:pStyle w:val="3"/>
        <w:rPr>
          <w:szCs w:val="24"/>
        </w:rPr>
      </w:pPr>
      <w:bookmarkStart w:id="961" w:name="_Toc439170700"/>
      <w:bookmarkStart w:id="962" w:name="_Toc439172802"/>
      <w:bookmarkStart w:id="963" w:name="_Toc439173246"/>
      <w:bookmarkStart w:id="964" w:name="_Toc439238242"/>
      <w:bookmarkStart w:id="965" w:name="_Toc439252789"/>
      <w:bookmarkStart w:id="966" w:name="_Toc439323763"/>
      <w:bookmarkStart w:id="967" w:name="_Toc440357161"/>
      <w:bookmarkStart w:id="968" w:name="_Toc440359713"/>
      <w:bookmarkStart w:id="969" w:name="_Toc440632177"/>
      <w:bookmarkStart w:id="970" w:name="_Toc440875997"/>
      <w:bookmarkStart w:id="971" w:name="_Toc441131025"/>
      <w:bookmarkStart w:id="972" w:name="_Toc447269842"/>
      <w:r w:rsidRPr="00D904EF">
        <w:rPr>
          <w:szCs w:val="24"/>
        </w:rPr>
        <w:lastRenderedPageBreak/>
        <w:t>Инструкции по заполнению</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83781">
        <w:rPr>
          <w:sz w:val="24"/>
          <w:szCs w:val="24"/>
        </w:rPr>
        <w:fldChar w:fldCharType="begin"/>
      </w:r>
      <w:r w:rsidR="00D90031">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3" w:name="_Toc165173881"/>
      <w:bookmarkStart w:id="974" w:name="_Ref194749267"/>
      <w:bookmarkStart w:id="975" w:name="_Toc423423677"/>
      <w:bookmarkStart w:id="976" w:name="_Ref440271993"/>
      <w:bookmarkStart w:id="977" w:name="_Ref440274659"/>
      <w:bookmarkStart w:id="978" w:name="_Toc447269843"/>
      <w:bookmarkStart w:id="979" w:name="_Ref90381523"/>
      <w:bookmarkStart w:id="980" w:name="_Toc90385124"/>
      <w:bookmarkStart w:id="981" w:name="_Ref96861029"/>
      <w:bookmarkStart w:id="982" w:name="_Toc97651410"/>
      <w:bookmarkStart w:id="98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3"/>
      <w:bookmarkEnd w:id="974"/>
      <w:bookmarkEnd w:id="975"/>
      <w:bookmarkEnd w:id="976"/>
      <w:bookmarkEnd w:id="977"/>
      <w:bookmarkEnd w:id="978"/>
    </w:p>
    <w:p w:rsidR="004F4D80" w:rsidRPr="00D904EF" w:rsidRDefault="004F4D80" w:rsidP="004F4D80">
      <w:pPr>
        <w:pStyle w:val="3"/>
        <w:rPr>
          <w:szCs w:val="24"/>
        </w:rPr>
      </w:pPr>
      <w:bookmarkStart w:id="984" w:name="_Toc97651411"/>
      <w:bookmarkStart w:id="985" w:name="_Toc98253956"/>
      <w:bookmarkStart w:id="986" w:name="_Toc157248208"/>
      <w:bookmarkStart w:id="987" w:name="_Toc157496577"/>
      <w:bookmarkStart w:id="988" w:name="_Toc158206116"/>
      <w:bookmarkStart w:id="989" w:name="_Toc164057801"/>
      <w:bookmarkStart w:id="990" w:name="_Toc164137151"/>
      <w:bookmarkStart w:id="991" w:name="_Toc164161311"/>
      <w:bookmarkStart w:id="992" w:name="_Toc165173882"/>
      <w:bookmarkStart w:id="993" w:name="_Toc439170702"/>
      <w:bookmarkStart w:id="994" w:name="_Toc439172804"/>
      <w:bookmarkStart w:id="995" w:name="_Toc439173248"/>
      <w:bookmarkStart w:id="996" w:name="_Toc439238244"/>
      <w:bookmarkStart w:id="997" w:name="_Toc439252791"/>
      <w:bookmarkStart w:id="998" w:name="_Toc439323765"/>
      <w:bookmarkStart w:id="999" w:name="_Toc440357163"/>
      <w:bookmarkStart w:id="1000" w:name="_Toc440359715"/>
      <w:bookmarkStart w:id="1001" w:name="_Toc440632179"/>
      <w:bookmarkStart w:id="1002" w:name="_Toc440875999"/>
      <w:bookmarkStart w:id="1003" w:name="_Toc441131027"/>
      <w:bookmarkStart w:id="1004"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5" w:name="_Toc97651412"/>
      <w:bookmarkStart w:id="1006" w:name="_Toc98253957"/>
      <w:bookmarkStart w:id="1007" w:name="_Toc157248209"/>
      <w:bookmarkStart w:id="1008" w:name="_Toc157496578"/>
      <w:bookmarkStart w:id="1009" w:name="_Toc158206117"/>
      <w:bookmarkStart w:id="1010" w:name="_Toc164057802"/>
      <w:bookmarkStart w:id="1011" w:name="_Toc164137152"/>
      <w:bookmarkStart w:id="1012" w:name="_Toc164161312"/>
      <w:bookmarkStart w:id="1013" w:name="_Toc165173883"/>
      <w:r>
        <w:rPr>
          <w:b/>
          <w:szCs w:val="24"/>
        </w:rPr>
        <w:br w:type="page"/>
      </w:r>
    </w:p>
    <w:p w:rsidR="004F4D80" w:rsidRPr="00D904EF" w:rsidRDefault="004F4D80" w:rsidP="004F4D80">
      <w:pPr>
        <w:pStyle w:val="3"/>
        <w:rPr>
          <w:szCs w:val="24"/>
        </w:rPr>
      </w:pPr>
      <w:bookmarkStart w:id="1014" w:name="_Toc439170703"/>
      <w:bookmarkStart w:id="1015" w:name="_Toc439172805"/>
      <w:bookmarkStart w:id="1016" w:name="_Toc439173249"/>
      <w:bookmarkStart w:id="1017" w:name="_Toc439238245"/>
      <w:bookmarkStart w:id="1018" w:name="_Toc439252792"/>
      <w:bookmarkStart w:id="1019" w:name="_Toc439323766"/>
      <w:bookmarkStart w:id="1020" w:name="_Toc440357164"/>
      <w:bookmarkStart w:id="1021" w:name="_Toc440359716"/>
      <w:bookmarkStart w:id="1022" w:name="_Toc440632180"/>
      <w:bookmarkStart w:id="1023" w:name="_Toc440876000"/>
      <w:bookmarkStart w:id="1024" w:name="_Toc441131028"/>
      <w:bookmarkStart w:id="1025" w:name="_Toc447269845"/>
      <w:r w:rsidRPr="00D904EF">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83781">
        <w:rPr>
          <w:sz w:val="24"/>
          <w:szCs w:val="24"/>
        </w:rPr>
        <w:fldChar w:fldCharType="begin"/>
      </w:r>
      <w:r w:rsidR="00D90031">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6" w:name="_Ref257131475"/>
      <w:bookmarkStart w:id="1027" w:name="_Toc351552284"/>
      <w:bookmarkStart w:id="1028" w:name="_Toc396983131"/>
      <w:bookmarkStart w:id="1029" w:name="_Toc423423679"/>
      <w:bookmarkStart w:id="1030" w:name="_Ref440270984"/>
      <w:bookmarkStart w:id="1031" w:name="_Ref440275030"/>
      <w:bookmarkStart w:id="1032" w:name="_Toc447269846"/>
      <w:bookmarkEnd w:id="979"/>
      <w:bookmarkEnd w:id="980"/>
      <w:bookmarkEnd w:id="981"/>
      <w:bookmarkEnd w:id="982"/>
      <w:bookmarkEnd w:id="983"/>
      <w:r>
        <w:rPr>
          <w:sz w:val="22"/>
          <w:szCs w:val="22"/>
        </w:rPr>
        <w:lastRenderedPageBreak/>
        <w:t>Письмо</w:t>
      </w:r>
      <w:r w:rsidRPr="007417E6">
        <w:rPr>
          <w:sz w:val="22"/>
          <w:szCs w:val="22"/>
        </w:rPr>
        <w:t xml:space="preserve"> </w:t>
      </w:r>
      <w:bookmarkEnd w:id="1026"/>
      <w:r>
        <w:rPr>
          <w:sz w:val="22"/>
          <w:szCs w:val="22"/>
        </w:rPr>
        <w:t>производителя продукции (форма 1</w:t>
      </w:r>
      <w:r w:rsidR="000D67AD">
        <w:rPr>
          <w:sz w:val="22"/>
          <w:szCs w:val="22"/>
        </w:rPr>
        <w:t>0</w:t>
      </w:r>
      <w:r>
        <w:rPr>
          <w:sz w:val="22"/>
          <w:szCs w:val="22"/>
        </w:rPr>
        <w:t>)</w:t>
      </w:r>
      <w:bookmarkEnd w:id="1027"/>
      <w:bookmarkEnd w:id="1028"/>
      <w:bookmarkEnd w:id="1029"/>
      <w:bookmarkEnd w:id="1030"/>
      <w:bookmarkEnd w:id="1031"/>
      <w:bookmarkEnd w:id="1032"/>
    </w:p>
    <w:p w:rsidR="004F4D80" w:rsidRPr="00F647F7" w:rsidRDefault="004F4D80" w:rsidP="004F4D80">
      <w:pPr>
        <w:pStyle w:val="3"/>
        <w:rPr>
          <w:szCs w:val="24"/>
        </w:rPr>
      </w:pPr>
      <w:bookmarkStart w:id="1033" w:name="_Toc439170708"/>
      <w:bookmarkStart w:id="1034" w:name="_Toc439172810"/>
      <w:bookmarkStart w:id="1035" w:name="_Toc439173251"/>
      <w:bookmarkStart w:id="1036" w:name="_Toc439252794"/>
      <w:bookmarkStart w:id="1037" w:name="_Toc439323768"/>
      <w:bookmarkStart w:id="1038" w:name="_Toc440357166"/>
      <w:bookmarkStart w:id="1039" w:name="_Toc440359718"/>
      <w:bookmarkStart w:id="1040" w:name="_Toc440632182"/>
      <w:bookmarkStart w:id="1041" w:name="_Toc440876002"/>
      <w:bookmarkStart w:id="1042" w:name="_Toc441131030"/>
      <w:bookmarkStart w:id="1043" w:name="_Toc447269847"/>
      <w:r w:rsidRPr="00F647F7">
        <w:rPr>
          <w:szCs w:val="24"/>
        </w:rPr>
        <w:t>Форма письма производителя продукции</w:t>
      </w:r>
      <w:bookmarkEnd w:id="1033"/>
      <w:bookmarkEnd w:id="1034"/>
      <w:bookmarkEnd w:id="1035"/>
      <w:bookmarkEnd w:id="1036"/>
      <w:bookmarkEnd w:id="1037"/>
      <w:bookmarkEnd w:id="1038"/>
      <w:bookmarkEnd w:id="1039"/>
      <w:bookmarkEnd w:id="1040"/>
      <w:bookmarkEnd w:id="1041"/>
      <w:bookmarkEnd w:id="1042"/>
      <w:bookmarkEnd w:id="104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83781">
        <w:rPr>
          <w:vertAlign w:val="subscript"/>
        </w:rPr>
        <w:fldChar w:fldCharType="begin"/>
      </w:r>
      <w:r w:rsidR="00B963F9">
        <w:rPr>
          <w:vertAlign w:val="subscript"/>
        </w:rPr>
        <w:instrText xml:space="preserve"> REF _Ref440275279 \r \h </w:instrText>
      </w:r>
      <w:r w:rsidR="00783781">
        <w:rPr>
          <w:vertAlign w:val="subscript"/>
        </w:rPr>
      </w:r>
      <w:r w:rsidR="00783781">
        <w:rPr>
          <w:vertAlign w:val="subscript"/>
        </w:rPr>
        <w:fldChar w:fldCharType="separate"/>
      </w:r>
      <w:r w:rsidR="00622B69">
        <w:rPr>
          <w:vertAlign w:val="subscript"/>
        </w:rPr>
        <w:t>1.1.4</w:t>
      </w:r>
      <w:r w:rsidR="00783781">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4"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5" w:name="_Toc423423680"/>
      <w:bookmarkStart w:id="1046" w:name="_Ref440272035"/>
      <w:bookmarkStart w:id="1047" w:name="_Ref440274733"/>
      <w:bookmarkStart w:id="1048" w:name="_Ref444179578"/>
      <w:bookmarkStart w:id="1049"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4"/>
      <w:bookmarkEnd w:id="1045"/>
      <w:bookmarkEnd w:id="1046"/>
      <w:bookmarkEnd w:id="1047"/>
      <w:bookmarkEnd w:id="1048"/>
      <w:bookmarkEnd w:id="1049"/>
    </w:p>
    <w:p w:rsidR="004F4D80" w:rsidRPr="00E87023"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357168"/>
      <w:bookmarkStart w:id="1063" w:name="_Toc440359720"/>
      <w:bookmarkStart w:id="1064" w:name="_Toc440632184"/>
      <w:bookmarkStart w:id="1065" w:name="_Toc440876004"/>
      <w:bookmarkStart w:id="1066" w:name="_Toc441131032"/>
      <w:bookmarkStart w:id="1067"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8" w:name="_Toc343690585"/>
      <w:bookmarkStart w:id="1069" w:name="_Toc372294429"/>
      <w:bookmarkStart w:id="1070" w:name="_Toc379288897"/>
      <w:bookmarkStart w:id="1071" w:name="_Toc384734781"/>
      <w:bookmarkStart w:id="1072" w:name="_Toc396984079"/>
      <w:bookmarkStart w:id="1073" w:name="_Toc423423682"/>
      <w:bookmarkStart w:id="1074" w:name="_Toc439170711"/>
      <w:bookmarkStart w:id="1075" w:name="_Toc439172813"/>
      <w:bookmarkStart w:id="1076" w:name="_Toc439173254"/>
      <w:bookmarkStart w:id="1077" w:name="_Toc439238250"/>
      <w:bookmarkStart w:id="1078" w:name="_Toc439252797"/>
      <w:bookmarkStart w:id="1079" w:name="_Toc439323771"/>
      <w:bookmarkStart w:id="1080" w:name="_Toc440357169"/>
      <w:bookmarkStart w:id="1081" w:name="_Toc440359721"/>
      <w:bookmarkStart w:id="1082" w:name="_Toc440632185"/>
      <w:bookmarkStart w:id="1083" w:name="_Toc440876005"/>
      <w:bookmarkStart w:id="1084" w:name="_Toc441131033"/>
      <w:bookmarkStart w:id="1085" w:name="_Toc447269850"/>
      <w:r w:rsidRPr="00D27071">
        <w:rPr>
          <w:szCs w:val="24"/>
        </w:rPr>
        <w:lastRenderedPageBreak/>
        <w:t>Инструкции по заполнению</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83781">
        <w:rPr>
          <w:sz w:val="24"/>
          <w:szCs w:val="24"/>
        </w:rPr>
        <w:fldChar w:fldCharType="begin"/>
      </w:r>
      <w:r w:rsidR="00D90031">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7" w:name="_Toc423423683"/>
      <w:bookmarkStart w:id="1088" w:name="_Ref440272051"/>
      <w:bookmarkStart w:id="1089" w:name="_Ref440274744"/>
      <w:bookmarkStart w:id="1090"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6"/>
      <w:bookmarkEnd w:id="1087"/>
      <w:bookmarkEnd w:id="1088"/>
      <w:bookmarkEnd w:id="1089"/>
      <w:bookmarkEnd w:id="1090"/>
    </w:p>
    <w:p w:rsidR="004F4D80" w:rsidRPr="008C4223" w:rsidRDefault="004F4D80" w:rsidP="004F4D80">
      <w:pPr>
        <w:pStyle w:val="3"/>
        <w:rPr>
          <w:szCs w:val="24"/>
        </w:rPr>
      </w:pPr>
      <w:bookmarkStart w:id="1091" w:name="_Toc343690587"/>
      <w:bookmarkStart w:id="1092" w:name="_Toc372294431"/>
      <w:bookmarkStart w:id="1093" w:name="_Toc379288899"/>
      <w:bookmarkStart w:id="1094" w:name="_Toc384734783"/>
      <w:bookmarkStart w:id="1095" w:name="_Toc396984081"/>
      <w:bookmarkStart w:id="1096" w:name="_Toc423423684"/>
      <w:bookmarkStart w:id="1097" w:name="_Toc439170713"/>
      <w:bookmarkStart w:id="1098" w:name="_Toc439172815"/>
      <w:bookmarkStart w:id="1099" w:name="_Toc439173256"/>
      <w:bookmarkStart w:id="1100" w:name="_Toc439238252"/>
      <w:bookmarkStart w:id="1101" w:name="_Toc439252799"/>
      <w:bookmarkStart w:id="1102" w:name="_Toc439323773"/>
      <w:bookmarkStart w:id="1103" w:name="_Toc440357171"/>
      <w:bookmarkStart w:id="1104" w:name="_Toc440359723"/>
      <w:bookmarkStart w:id="1105" w:name="_Toc440632187"/>
      <w:bookmarkStart w:id="1106" w:name="_Toc440876007"/>
      <w:bookmarkStart w:id="1107" w:name="_Toc441131035"/>
      <w:bookmarkStart w:id="1108" w:name="_Toc447269852"/>
      <w:r w:rsidRPr="008C4223">
        <w:rPr>
          <w:szCs w:val="24"/>
        </w:rPr>
        <w:t xml:space="preserve">Форма </w:t>
      </w:r>
      <w:bookmarkEnd w:id="1091"/>
      <w:bookmarkEnd w:id="1092"/>
      <w:bookmarkEnd w:id="1093"/>
      <w:bookmarkEnd w:id="1094"/>
      <w:bookmarkEnd w:id="1095"/>
      <w:bookmarkEnd w:id="1096"/>
      <w:bookmarkEnd w:id="1097"/>
      <w:bookmarkEnd w:id="1098"/>
      <w:bookmarkEnd w:id="1099"/>
      <w:bookmarkEnd w:id="1100"/>
      <w:bookmarkEnd w:id="1101"/>
      <w:r w:rsidR="000D70B6" w:rsidRPr="000D70B6">
        <w:rPr>
          <w:szCs w:val="24"/>
        </w:rPr>
        <w:t>Согласия на обработку персональных данных</w:t>
      </w:r>
      <w:bookmarkEnd w:id="1102"/>
      <w:bookmarkEnd w:id="1103"/>
      <w:bookmarkEnd w:id="1104"/>
      <w:bookmarkEnd w:id="1105"/>
      <w:bookmarkEnd w:id="1106"/>
      <w:bookmarkEnd w:id="1107"/>
      <w:bookmarkEnd w:id="1108"/>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9" w:name="_Toc439252801"/>
      <w:bookmarkStart w:id="1110" w:name="_Toc439323774"/>
      <w:bookmarkStart w:id="1111" w:name="_Toc440357172"/>
      <w:bookmarkStart w:id="1112" w:name="_Toc440359724"/>
      <w:bookmarkStart w:id="1113" w:name="_Toc440632188"/>
      <w:bookmarkStart w:id="1114" w:name="_Toc440876008"/>
      <w:bookmarkStart w:id="1115" w:name="_Toc441131036"/>
      <w:bookmarkStart w:id="1116" w:name="_Toc447269853"/>
      <w:r w:rsidRPr="005A2CAE">
        <w:rPr>
          <w:szCs w:val="24"/>
        </w:rPr>
        <w:lastRenderedPageBreak/>
        <w:t>Инструкции по заполнению</w:t>
      </w:r>
      <w:bookmarkEnd w:id="1109"/>
      <w:bookmarkEnd w:id="1110"/>
      <w:bookmarkEnd w:id="1111"/>
      <w:bookmarkEnd w:id="1112"/>
      <w:bookmarkEnd w:id="1113"/>
      <w:bookmarkEnd w:id="1114"/>
      <w:bookmarkEnd w:id="1115"/>
      <w:bookmarkEnd w:id="111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7" w:name="_Ref440272256"/>
      <w:bookmarkStart w:id="1118" w:name="_Ref440272678"/>
      <w:bookmarkStart w:id="1119" w:name="_Ref440274944"/>
      <w:bookmarkStart w:id="1120" w:name="_Toc447269854"/>
      <w:r w:rsidRPr="007A6A39">
        <w:lastRenderedPageBreak/>
        <w:t>Соглашение о неустойке (форма 1</w:t>
      </w:r>
      <w:r w:rsidR="000D67AD">
        <w:t>3</w:t>
      </w:r>
      <w:r w:rsidRPr="007A6A39">
        <w:t>)</w:t>
      </w:r>
      <w:bookmarkEnd w:id="1117"/>
      <w:bookmarkEnd w:id="1118"/>
      <w:bookmarkEnd w:id="1119"/>
      <w:bookmarkEnd w:id="1120"/>
    </w:p>
    <w:p w:rsidR="007A6A39" w:rsidRPr="007A6A39" w:rsidRDefault="007A6A39" w:rsidP="007A6A39">
      <w:pPr>
        <w:pStyle w:val="3"/>
        <w:rPr>
          <w:szCs w:val="24"/>
        </w:rPr>
      </w:pPr>
      <w:bookmarkStart w:id="1121" w:name="_Toc439170715"/>
      <w:bookmarkStart w:id="1122" w:name="_Toc439172817"/>
      <w:bookmarkStart w:id="1123" w:name="_Toc439173259"/>
      <w:bookmarkStart w:id="1124" w:name="_Toc439238255"/>
      <w:bookmarkStart w:id="1125" w:name="_Toc439252803"/>
      <w:bookmarkStart w:id="1126" w:name="_Toc439323776"/>
      <w:bookmarkStart w:id="1127" w:name="_Toc440357174"/>
      <w:bookmarkStart w:id="1128" w:name="_Toc440359726"/>
      <w:bookmarkStart w:id="1129" w:name="_Toc440632190"/>
      <w:bookmarkStart w:id="1130" w:name="_Toc440876010"/>
      <w:bookmarkStart w:id="1131" w:name="_Toc441131038"/>
      <w:bookmarkStart w:id="1132" w:name="_Toc447269855"/>
      <w:r w:rsidRPr="007A6A39">
        <w:rPr>
          <w:szCs w:val="24"/>
        </w:rPr>
        <w:t>Форма соглашени</w:t>
      </w:r>
      <w:r w:rsidR="00E47073">
        <w:rPr>
          <w:szCs w:val="24"/>
        </w:rPr>
        <w:t>я</w:t>
      </w:r>
      <w:r w:rsidRPr="007A6A39">
        <w:rPr>
          <w:szCs w:val="24"/>
        </w:rPr>
        <w:t xml:space="preserve"> о неустойке</w:t>
      </w:r>
      <w:bookmarkEnd w:id="1121"/>
      <w:bookmarkEnd w:id="1122"/>
      <w:bookmarkEnd w:id="1123"/>
      <w:bookmarkEnd w:id="1124"/>
      <w:bookmarkEnd w:id="1125"/>
      <w:bookmarkEnd w:id="1126"/>
      <w:bookmarkEnd w:id="1127"/>
      <w:bookmarkEnd w:id="1128"/>
      <w:bookmarkEnd w:id="1129"/>
      <w:bookmarkEnd w:id="1130"/>
      <w:bookmarkEnd w:id="1131"/>
      <w:bookmarkEnd w:id="113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83781">
        <w:rPr>
          <w:vertAlign w:val="subscript"/>
        </w:rPr>
        <w:fldChar w:fldCharType="begin"/>
      </w:r>
      <w:r w:rsidR="0082292A">
        <w:rPr>
          <w:vertAlign w:val="subscript"/>
        </w:rPr>
        <w:instrText xml:space="preserve"> REF _Ref440275279 \r \h </w:instrText>
      </w:r>
      <w:r w:rsidR="00783781">
        <w:rPr>
          <w:vertAlign w:val="subscript"/>
        </w:rPr>
      </w:r>
      <w:r w:rsidR="00783781">
        <w:rPr>
          <w:vertAlign w:val="subscript"/>
        </w:rPr>
        <w:fldChar w:fldCharType="separate"/>
      </w:r>
      <w:r w:rsidR="00622B69">
        <w:rPr>
          <w:vertAlign w:val="subscript"/>
        </w:rPr>
        <w:t>1.1.4</w:t>
      </w:r>
      <w:r w:rsidR="0078378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83781">
        <w:rPr>
          <w:vertAlign w:val="subscript"/>
        </w:rPr>
        <w:fldChar w:fldCharType="begin"/>
      </w:r>
      <w:r w:rsidR="0082292A">
        <w:rPr>
          <w:vertAlign w:val="subscript"/>
        </w:rPr>
        <w:instrText xml:space="preserve"> REF _Ref440275279 \r \h </w:instrText>
      </w:r>
      <w:r w:rsidR="00783781">
        <w:rPr>
          <w:vertAlign w:val="subscript"/>
        </w:rPr>
      </w:r>
      <w:r w:rsidR="00783781">
        <w:rPr>
          <w:vertAlign w:val="subscript"/>
        </w:rPr>
        <w:fldChar w:fldCharType="separate"/>
      </w:r>
      <w:r w:rsidR="00622B69">
        <w:rPr>
          <w:vertAlign w:val="subscript"/>
        </w:rPr>
        <w:t>1.1.4</w:t>
      </w:r>
      <w:r w:rsidR="0078378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3" w:name="_Toc439170716"/>
      <w:bookmarkStart w:id="1134" w:name="_Toc439172818"/>
      <w:bookmarkStart w:id="1135" w:name="_Toc439173260"/>
      <w:bookmarkStart w:id="1136" w:name="_Toc439238256"/>
      <w:bookmarkStart w:id="1137" w:name="_Toc439252804"/>
      <w:bookmarkStart w:id="1138" w:name="_Toc439323777"/>
      <w:bookmarkStart w:id="1139" w:name="_Toc440357175"/>
      <w:bookmarkStart w:id="1140" w:name="_Toc440359727"/>
      <w:bookmarkStart w:id="1141" w:name="_Toc440632191"/>
      <w:bookmarkStart w:id="1142" w:name="_Toc440876011"/>
      <w:bookmarkStart w:id="1143" w:name="_Toc441131039"/>
      <w:bookmarkStart w:id="1144" w:name="_Toc447269856"/>
      <w:r w:rsidRPr="007857E5">
        <w:rPr>
          <w:szCs w:val="24"/>
        </w:rPr>
        <w:lastRenderedPageBreak/>
        <w:t>Инструкции по заполнению</w:t>
      </w:r>
      <w:bookmarkEnd w:id="1133"/>
      <w:bookmarkEnd w:id="1134"/>
      <w:bookmarkEnd w:id="1135"/>
      <w:bookmarkEnd w:id="1136"/>
      <w:bookmarkEnd w:id="1137"/>
      <w:bookmarkEnd w:id="1138"/>
      <w:bookmarkEnd w:id="1139"/>
      <w:bookmarkEnd w:id="1140"/>
      <w:bookmarkEnd w:id="1141"/>
      <w:bookmarkEnd w:id="1142"/>
      <w:bookmarkEnd w:id="1143"/>
      <w:bookmarkEnd w:id="114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83781">
        <w:rPr>
          <w:sz w:val="24"/>
          <w:szCs w:val="24"/>
        </w:rPr>
        <w:fldChar w:fldCharType="begin"/>
      </w:r>
      <w:r w:rsidR="00D90031">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5" w:name="_Ref440272274"/>
      <w:bookmarkStart w:id="1146" w:name="_Ref440274756"/>
      <w:bookmarkStart w:id="1147"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5"/>
      <w:bookmarkEnd w:id="1146"/>
      <w:bookmarkEnd w:id="1147"/>
    </w:p>
    <w:p w:rsidR="007857E5" w:rsidRPr="00E47073" w:rsidRDefault="007857E5" w:rsidP="007857E5">
      <w:pPr>
        <w:pStyle w:val="3"/>
        <w:rPr>
          <w:szCs w:val="24"/>
        </w:rPr>
      </w:pPr>
      <w:bookmarkStart w:id="1148" w:name="_Toc439170718"/>
      <w:bookmarkStart w:id="1149" w:name="_Toc439172820"/>
      <w:bookmarkStart w:id="1150" w:name="_Toc439173262"/>
      <w:bookmarkStart w:id="1151" w:name="_Toc439238258"/>
      <w:bookmarkStart w:id="1152" w:name="_Toc439252806"/>
      <w:bookmarkStart w:id="1153" w:name="_Toc439323779"/>
      <w:bookmarkStart w:id="1154" w:name="_Toc440357177"/>
      <w:bookmarkStart w:id="1155" w:name="_Toc440359729"/>
      <w:bookmarkStart w:id="1156" w:name="_Toc440632193"/>
      <w:bookmarkStart w:id="1157" w:name="_Toc440876013"/>
      <w:bookmarkStart w:id="1158" w:name="_Toc441131041"/>
      <w:bookmarkStart w:id="1159" w:name="_Toc447269858"/>
      <w:r w:rsidRPr="00E47073">
        <w:rPr>
          <w:szCs w:val="24"/>
        </w:rPr>
        <w:t xml:space="preserve">Форма </w:t>
      </w:r>
      <w:bookmarkEnd w:id="1148"/>
      <w:r w:rsidR="00E47073" w:rsidRPr="00E47073">
        <w:rPr>
          <w:szCs w:val="24"/>
        </w:rPr>
        <w:t>согласия Участника налоговым органам на разглашение сведений, составляющих налоговую тайну</w:t>
      </w:r>
      <w:bookmarkEnd w:id="1149"/>
      <w:bookmarkEnd w:id="1150"/>
      <w:bookmarkEnd w:id="1151"/>
      <w:bookmarkEnd w:id="1152"/>
      <w:bookmarkEnd w:id="1153"/>
      <w:bookmarkEnd w:id="1154"/>
      <w:bookmarkEnd w:id="1155"/>
      <w:bookmarkEnd w:id="1156"/>
      <w:bookmarkEnd w:id="1157"/>
      <w:bookmarkEnd w:id="1158"/>
      <w:bookmarkEnd w:id="115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0" w:name="_Toc300142269"/>
      <w:bookmarkStart w:id="1161" w:name="_Toc309735391"/>
      <w:bookmarkStart w:id="116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0"/>
      <w:r w:rsidRPr="007857E5">
        <w:rPr>
          <w:b/>
          <w:bCs w:val="0"/>
          <w:snapToGrid w:val="0"/>
          <w:sz w:val="24"/>
          <w:szCs w:val="24"/>
        </w:rPr>
        <w:t xml:space="preserve"> </w:t>
      </w:r>
      <w:bookmarkEnd w:id="1161"/>
      <w:bookmarkEnd w:id="116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3" w:name="_Toc439170719"/>
      <w:bookmarkStart w:id="1164" w:name="_Toc439172821"/>
      <w:bookmarkStart w:id="1165" w:name="_Toc439173263"/>
      <w:bookmarkStart w:id="1166" w:name="_Toc439238259"/>
      <w:bookmarkStart w:id="1167" w:name="_Toc439252807"/>
      <w:bookmarkStart w:id="1168" w:name="_Toc439323780"/>
      <w:bookmarkStart w:id="1169" w:name="_Toc440357178"/>
      <w:bookmarkStart w:id="1170" w:name="_Toc440359730"/>
      <w:bookmarkStart w:id="1171" w:name="_Toc440632194"/>
      <w:bookmarkStart w:id="1172" w:name="_Toc440876014"/>
      <w:bookmarkStart w:id="1173" w:name="_Toc441131042"/>
      <w:bookmarkStart w:id="1174" w:name="_Toc447269859"/>
      <w:r w:rsidRPr="007857E5">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83781">
        <w:rPr>
          <w:sz w:val="24"/>
          <w:szCs w:val="24"/>
        </w:rPr>
        <w:fldChar w:fldCharType="begin"/>
      </w:r>
      <w:r w:rsidR="00D90031">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5" w:name="_Ref93268095"/>
      <w:bookmarkStart w:id="1176" w:name="_Ref93268099"/>
      <w:bookmarkStart w:id="1177" w:name="_Toc98253958"/>
      <w:bookmarkStart w:id="1178" w:name="_Toc165173884"/>
      <w:bookmarkStart w:id="1179" w:name="_Toc423423678"/>
      <w:bookmarkStart w:id="1180" w:name="_Ref440272510"/>
      <w:bookmarkStart w:id="1181" w:name="_Ref440274961"/>
      <w:bookmarkStart w:id="1182"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5"/>
      <w:bookmarkEnd w:id="1176"/>
      <w:bookmarkEnd w:id="1177"/>
      <w:bookmarkEnd w:id="1178"/>
      <w:bookmarkEnd w:id="1179"/>
      <w:bookmarkEnd w:id="1180"/>
      <w:bookmarkEnd w:id="1181"/>
      <w:bookmarkEnd w:id="118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3" w:name="_Toc90385125"/>
      <w:bookmarkStart w:id="1184" w:name="_Toc439170705"/>
      <w:bookmarkStart w:id="1185" w:name="_Toc439172807"/>
      <w:bookmarkStart w:id="1186" w:name="_Toc439173268"/>
      <w:bookmarkStart w:id="1187" w:name="_Toc439238264"/>
      <w:bookmarkStart w:id="1188" w:name="_Toc439252812"/>
      <w:bookmarkStart w:id="1189" w:name="_Toc439323785"/>
      <w:bookmarkStart w:id="1190" w:name="_Toc440357183"/>
      <w:bookmarkStart w:id="1191" w:name="_Toc440359735"/>
      <w:bookmarkStart w:id="1192" w:name="_Toc440632199"/>
      <w:bookmarkStart w:id="1193" w:name="_Toc440876016"/>
      <w:bookmarkStart w:id="1194" w:name="_Toc441131044"/>
      <w:bookmarkStart w:id="1195"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6" w:name="_Toc90385126"/>
      <w:bookmarkStart w:id="1197" w:name="_Toc98253959"/>
      <w:bookmarkStart w:id="1198" w:name="_Toc157248211"/>
      <w:bookmarkStart w:id="1199" w:name="_Toc157496580"/>
      <w:bookmarkStart w:id="1200" w:name="_Toc158206119"/>
      <w:bookmarkStart w:id="1201" w:name="_Toc164057804"/>
      <w:bookmarkStart w:id="1202" w:name="_Toc164137154"/>
      <w:bookmarkStart w:id="1203" w:name="_Toc164161314"/>
      <w:bookmarkStart w:id="1204" w:name="_Toc165173885"/>
      <w:r>
        <w:rPr>
          <w:b/>
          <w:szCs w:val="24"/>
        </w:rPr>
        <w:br w:type="page"/>
      </w:r>
    </w:p>
    <w:p w:rsidR="00635719" w:rsidRPr="00D904EF" w:rsidRDefault="00635719" w:rsidP="00635719">
      <w:pPr>
        <w:pStyle w:val="3"/>
        <w:rPr>
          <w:szCs w:val="24"/>
        </w:rPr>
      </w:pPr>
      <w:bookmarkStart w:id="1205" w:name="_Toc439170706"/>
      <w:bookmarkStart w:id="1206" w:name="_Toc439172808"/>
      <w:bookmarkStart w:id="1207" w:name="_Toc439173269"/>
      <w:bookmarkStart w:id="1208" w:name="_Toc439238265"/>
      <w:bookmarkStart w:id="1209" w:name="_Toc439252813"/>
      <w:bookmarkStart w:id="1210" w:name="_Toc439323786"/>
      <w:bookmarkStart w:id="1211" w:name="_Toc440357184"/>
      <w:bookmarkStart w:id="1212" w:name="_Toc440359736"/>
      <w:bookmarkStart w:id="1213" w:name="_Toc440632200"/>
      <w:bookmarkStart w:id="1214" w:name="_Toc440876017"/>
      <w:bookmarkStart w:id="1215" w:name="_Toc441131045"/>
      <w:bookmarkStart w:id="1216" w:name="_Toc447269862"/>
      <w:r w:rsidRPr="00D904EF">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83781">
        <w:rPr>
          <w:sz w:val="24"/>
          <w:szCs w:val="24"/>
        </w:rPr>
        <w:fldChar w:fldCharType="begin"/>
      </w:r>
      <w:r w:rsidR="00D90031">
        <w:rPr>
          <w:sz w:val="24"/>
          <w:szCs w:val="24"/>
        </w:rPr>
        <w:instrText xml:space="preserve"> REF _Ref191386461 \r \h </w:instrText>
      </w:r>
      <w:r w:rsidR="00783781">
        <w:rPr>
          <w:sz w:val="24"/>
          <w:szCs w:val="24"/>
        </w:rPr>
      </w:r>
      <w:r w:rsidR="00783781">
        <w:rPr>
          <w:sz w:val="24"/>
          <w:szCs w:val="24"/>
        </w:rPr>
        <w:fldChar w:fldCharType="separate"/>
      </w:r>
      <w:r w:rsidR="00622B69">
        <w:rPr>
          <w:sz w:val="24"/>
          <w:szCs w:val="24"/>
        </w:rPr>
        <w:t>3.3.10</w:t>
      </w:r>
      <w:r w:rsidR="0078378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83781">
        <w:rPr>
          <w:sz w:val="24"/>
          <w:szCs w:val="24"/>
        </w:rPr>
        <w:fldChar w:fldCharType="begin"/>
      </w:r>
      <w:r w:rsidR="00D90031">
        <w:rPr>
          <w:sz w:val="24"/>
          <w:szCs w:val="24"/>
        </w:rPr>
        <w:instrText xml:space="preserve"> REF _Ref55336310 \r \h </w:instrText>
      </w:r>
      <w:r w:rsidR="00783781">
        <w:rPr>
          <w:sz w:val="24"/>
          <w:szCs w:val="24"/>
        </w:rPr>
      </w:r>
      <w:r w:rsidR="00783781">
        <w:rPr>
          <w:sz w:val="24"/>
          <w:szCs w:val="24"/>
        </w:rPr>
        <w:fldChar w:fldCharType="separate"/>
      </w:r>
      <w:r w:rsidR="00622B69">
        <w:rPr>
          <w:sz w:val="24"/>
          <w:szCs w:val="24"/>
        </w:rPr>
        <w:t>5.1</w:t>
      </w:r>
      <w:r w:rsidR="0078378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83781">
        <w:rPr>
          <w:sz w:val="24"/>
          <w:szCs w:val="24"/>
        </w:rPr>
        <w:fldChar w:fldCharType="begin"/>
      </w:r>
      <w:r w:rsidR="00D90031">
        <w:rPr>
          <w:sz w:val="24"/>
          <w:szCs w:val="24"/>
        </w:rPr>
        <w:instrText xml:space="preserve"> REF _Ref440274337 \r \h </w:instrText>
      </w:r>
      <w:r w:rsidR="00783781">
        <w:rPr>
          <w:sz w:val="24"/>
          <w:szCs w:val="24"/>
        </w:rPr>
      </w:r>
      <w:r w:rsidR="00783781">
        <w:rPr>
          <w:sz w:val="24"/>
          <w:szCs w:val="24"/>
        </w:rPr>
        <w:fldChar w:fldCharType="separate"/>
      </w:r>
      <w:r w:rsidR="00622B69">
        <w:rPr>
          <w:sz w:val="24"/>
          <w:szCs w:val="24"/>
        </w:rPr>
        <w:t>5.2</w:t>
      </w:r>
      <w:r w:rsidR="00783781">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83781">
        <w:rPr>
          <w:sz w:val="24"/>
          <w:szCs w:val="24"/>
        </w:rPr>
        <w:fldChar w:fldCharType="begin"/>
      </w:r>
      <w:r w:rsidR="00D90031">
        <w:rPr>
          <w:sz w:val="24"/>
          <w:szCs w:val="24"/>
        </w:rPr>
        <w:instrText xml:space="preserve"> REF _Ref440274366 \r \h </w:instrText>
      </w:r>
      <w:r w:rsidR="00783781">
        <w:rPr>
          <w:sz w:val="24"/>
          <w:szCs w:val="24"/>
        </w:rPr>
      </w:r>
      <w:r w:rsidR="00783781">
        <w:rPr>
          <w:sz w:val="24"/>
          <w:szCs w:val="24"/>
        </w:rPr>
        <w:fldChar w:fldCharType="separate"/>
      </w:r>
      <w:r w:rsidR="00622B69">
        <w:rPr>
          <w:sz w:val="24"/>
          <w:szCs w:val="24"/>
        </w:rPr>
        <w:t>5.4</w:t>
      </w:r>
      <w:r w:rsidR="00783781">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7" w:name="_Toc426108836"/>
      <w:bookmarkStart w:id="1218" w:name="_Ref441574460"/>
      <w:bookmarkStart w:id="1219" w:name="_Ref441574649"/>
      <w:bookmarkStart w:id="1220" w:name="_Toc441575251"/>
      <w:bookmarkStart w:id="1221" w:name="_Ref442187883"/>
      <w:bookmarkStart w:id="1222" w:name="_Toc447269863"/>
      <w:r w:rsidRPr="00CC5A3A">
        <w:lastRenderedPageBreak/>
        <w:t>Расписка  сдачи-приемки соглашения о неустойке (форма 1</w:t>
      </w:r>
      <w:r>
        <w:t>6</w:t>
      </w:r>
      <w:r w:rsidRPr="00CC5A3A">
        <w:t>)</w:t>
      </w:r>
      <w:bookmarkEnd w:id="1217"/>
      <w:bookmarkEnd w:id="1218"/>
      <w:bookmarkEnd w:id="1219"/>
      <w:bookmarkEnd w:id="1220"/>
      <w:bookmarkEnd w:id="1221"/>
      <w:bookmarkEnd w:id="1222"/>
    </w:p>
    <w:p w:rsidR="008D1B83" w:rsidRPr="00CC5A3A" w:rsidRDefault="008D1B83" w:rsidP="008D1B83">
      <w:pPr>
        <w:pStyle w:val="3"/>
        <w:rPr>
          <w:szCs w:val="24"/>
        </w:rPr>
      </w:pPr>
      <w:bookmarkStart w:id="1223" w:name="_Toc426108837"/>
      <w:bookmarkStart w:id="1224" w:name="_Ref441574456"/>
      <w:bookmarkStart w:id="1225" w:name="_Toc441575252"/>
      <w:bookmarkStart w:id="1226" w:name="_Toc447269864"/>
      <w:r w:rsidRPr="00CC5A3A">
        <w:rPr>
          <w:szCs w:val="24"/>
        </w:rPr>
        <w:t xml:space="preserve">Форма Расписки  сдачи-приемки </w:t>
      </w:r>
      <w:bookmarkEnd w:id="1223"/>
      <w:r w:rsidRPr="00CC5A3A">
        <w:rPr>
          <w:szCs w:val="24"/>
        </w:rPr>
        <w:t>соглашения о неустойке</w:t>
      </w:r>
      <w:bookmarkEnd w:id="1224"/>
      <w:bookmarkEnd w:id="1225"/>
      <w:bookmarkEnd w:id="1226"/>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7" w:name="_Toc426108838"/>
      <w:bookmarkStart w:id="1228" w:name="_Toc441575253"/>
      <w:bookmarkStart w:id="1229" w:name="_Toc447269865"/>
      <w:r w:rsidRPr="00CC5A3A">
        <w:rPr>
          <w:szCs w:val="24"/>
        </w:rPr>
        <w:lastRenderedPageBreak/>
        <w:t>Инструкции по заполнению</w:t>
      </w:r>
      <w:bookmarkEnd w:id="1227"/>
      <w:bookmarkEnd w:id="1228"/>
      <w:bookmarkEnd w:id="1229"/>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AB6" w:rsidRDefault="00A17AB6">
      <w:pPr>
        <w:spacing w:line="240" w:lineRule="auto"/>
      </w:pPr>
      <w:r>
        <w:separator/>
      </w:r>
    </w:p>
  </w:endnote>
  <w:endnote w:type="continuationSeparator" w:id="0">
    <w:p w:rsidR="00A17AB6" w:rsidRDefault="00A17AB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783781">
    <w:pPr>
      <w:pStyle w:val="aff2"/>
      <w:framePr w:wrap="around" w:vAnchor="text" w:hAnchor="margin" w:xAlign="right" w:y="1"/>
      <w:rPr>
        <w:rStyle w:val="a6"/>
      </w:rPr>
    </w:pPr>
    <w:r>
      <w:rPr>
        <w:rStyle w:val="a6"/>
      </w:rPr>
      <w:fldChar w:fldCharType="begin"/>
    </w:r>
    <w:r w:rsidR="003902C8">
      <w:rPr>
        <w:rStyle w:val="a6"/>
      </w:rPr>
      <w:instrText xml:space="preserve">PAGE  </w:instrText>
    </w:r>
    <w:r>
      <w:rPr>
        <w:rStyle w:val="a6"/>
      </w:rPr>
      <w:fldChar w:fldCharType="end"/>
    </w:r>
  </w:p>
  <w:p w:rsidR="003902C8" w:rsidRDefault="003902C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Pr="00FA0376" w:rsidRDefault="003902C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83781" w:rsidRPr="00FA0376">
      <w:rPr>
        <w:sz w:val="16"/>
        <w:szCs w:val="16"/>
        <w:lang w:eastAsia="ru-RU"/>
      </w:rPr>
      <w:fldChar w:fldCharType="begin"/>
    </w:r>
    <w:r w:rsidRPr="00FA0376">
      <w:rPr>
        <w:sz w:val="16"/>
        <w:szCs w:val="16"/>
        <w:lang w:eastAsia="ru-RU"/>
      </w:rPr>
      <w:instrText xml:space="preserve"> PAGE </w:instrText>
    </w:r>
    <w:r w:rsidR="00783781" w:rsidRPr="00FA0376">
      <w:rPr>
        <w:sz w:val="16"/>
        <w:szCs w:val="16"/>
        <w:lang w:eastAsia="ru-RU"/>
      </w:rPr>
      <w:fldChar w:fldCharType="separate"/>
    </w:r>
    <w:r w:rsidR="004869E0">
      <w:rPr>
        <w:noProof/>
        <w:sz w:val="16"/>
        <w:szCs w:val="16"/>
        <w:lang w:eastAsia="ru-RU"/>
      </w:rPr>
      <w:t>3</w:t>
    </w:r>
    <w:r w:rsidR="00783781" w:rsidRPr="00FA0376">
      <w:rPr>
        <w:sz w:val="16"/>
        <w:szCs w:val="16"/>
        <w:lang w:eastAsia="ru-RU"/>
      </w:rPr>
      <w:fldChar w:fldCharType="end"/>
    </w:r>
  </w:p>
  <w:p w:rsidR="003902C8" w:rsidRPr="00EE0539" w:rsidRDefault="003902C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869E0" w:rsidRPr="004869E0">
      <w:rPr>
        <w:sz w:val="18"/>
        <w:szCs w:val="18"/>
      </w:rPr>
      <w:t>Договора на поставку оборудования связи для нужд ПАО «МРСК Центра» (филиала «</w:t>
    </w:r>
    <w:proofErr w:type="spellStart"/>
    <w:r w:rsidR="004869E0" w:rsidRPr="004869E0">
      <w:rPr>
        <w:sz w:val="18"/>
        <w:szCs w:val="18"/>
      </w:rPr>
      <w:t>Белгородэнерго</w:t>
    </w:r>
    <w:proofErr w:type="spellEnd"/>
    <w:r w:rsidR="004869E0" w:rsidRPr="004869E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AB6" w:rsidRDefault="00A17AB6">
      <w:pPr>
        <w:spacing w:line="240" w:lineRule="auto"/>
      </w:pPr>
      <w:r>
        <w:separator/>
      </w:r>
    </w:p>
  </w:footnote>
  <w:footnote w:type="continuationSeparator" w:id="0">
    <w:p w:rsidR="00A17AB6" w:rsidRDefault="00A17AB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Pr="00930031" w:rsidRDefault="003902C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C8" w:rsidRDefault="003902C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2530"/>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69E0"/>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78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17AB6"/>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C7210-61B0-4FA2-AD28-A9CCA622A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77</Pages>
  <Words>23375</Words>
  <Characters>133242</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156305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10</cp:revision>
  <cp:lastPrinted>2015-12-29T14:27:00Z</cp:lastPrinted>
  <dcterms:created xsi:type="dcterms:W3CDTF">2016-04-01T06:18:00Z</dcterms:created>
  <dcterms:modified xsi:type="dcterms:W3CDTF">2016-04-26T12:16:00Z</dcterms:modified>
</cp:coreProperties>
</file>